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A5E32" w:rsidRDefault="00CA5E32" w:rsidP="00EB645E">
      <w:pPr>
        <w:spacing w:line="240" w:lineRule="auto"/>
        <w:jc w:val="center"/>
        <w:rPr>
          <w:rFonts w:ascii="Arial" w:hAnsi="Arial" w:cs="Arial"/>
          <w:b/>
          <w:sz w:val="20"/>
          <w:szCs w:val="20"/>
          <w:lang w:val="es-ES_tradnl"/>
        </w:rPr>
      </w:pPr>
    </w:p>
    <w:p w:rsidR="00EB645E" w:rsidRPr="007135D8" w:rsidRDefault="00EB645E" w:rsidP="00EB645E">
      <w:pPr>
        <w:spacing w:line="240" w:lineRule="auto"/>
        <w:jc w:val="center"/>
        <w:rPr>
          <w:rFonts w:ascii="Arial" w:hAnsi="Arial" w:cs="Arial"/>
          <w:sz w:val="20"/>
          <w:szCs w:val="20"/>
          <w:lang w:val="es-ES_tradnl"/>
        </w:rPr>
      </w:pPr>
      <w:r>
        <w:rPr>
          <w:rFonts w:ascii="Arial" w:hAnsi="Arial" w:cs="Arial"/>
          <w:b/>
          <w:sz w:val="20"/>
          <w:szCs w:val="20"/>
          <w:lang w:val="es-ES_tradnl"/>
        </w:rPr>
        <w:t>ANEXO 4</w:t>
      </w:r>
    </w:p>
    <w:p w:rsidR="00EB645E" w:rsidRPr="00573053" w:rsidRDefault="00EB645E" w:rsidP="00EB645E">
      <w:pPr>
        <w:pStyle w:val="Ttulo1"/>
        <w:numPr>
          <w:ilvl w:val="0"/>
          <w:numId w:val="0"/>
        </w:numPr>
        <w:spacing w:before="0" w:after="0"/>
        <w:ind w:left="-284"/>
        <w:jc w:val="center"/>
        <w:rPr>
          <w:rFonts w:cs="Arial"/>
          <w:sz w:val="20"/>
          <w:szCs w:val="20"/>
          <w:lang w:val="es-ES_tradnl"/>
        </w:rPr>
      </w:pPr>
      <w:r w:rsidRPr="008C0CF4">
        <w:rPr>
          <w:rFonts w:cs="Arial"/>
          <w:sz w:val="20"/>
          <w:szCs w:val="20"/>
          <w:lang w:val="es-ES_tradnl"/>
        </w:rPr>
        <w:t>Relación de documentos que agiliza la presentación de las proposiciones.</w:t>
      </w:r>
      <w:r w:rsidRPr="00573053">
        <w:rPr>
          <w:rFonts w:cs="Arial"/>
          <w:sz w:val="20"/>
          <w:szCs w:val="20"/>
          <w:lang w:val="es-ES_tradnl"/>
        </w:rPr>
        <w:t xml:space="preserve"> </w:t>
      </w:r>
    </w:p>
    <w:p w:rsidR="00EB645E" w:rsidRPr="00573053" w:rsidRDefault="00EB645E" w:rsidP="00EB645E">
      <w:pPr>
        <w:pStyle w:val="Ttulo1"/>
        <w:tabs>
          <w:tab w:val="clear" w:pos="432"/>
          <w:tab w:val="num" w:pos="0"/>
        </w:tabs>
        <w:spacing w:before="0" w:after="0"/>
        <w:ind w:left="-284" w:firstLine="0"/>
        <w:jc w:val="center"/>
        <w:rPr>
          <w:rFonts w:cs="Arial"/>
          <w:sz w:val="20"/>
          <w:szCs w:val="20"/>
          <w:lang w:val="es-ES_tradnl"/>
        </w:rPr>
      </w:pPr>
    </w:p>
    <w:p w:rsidR="00EB645E" w:rsidRPr="00573053" w:rsidRDefault="00EB645E" w:rsidP="00EB645E">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Pr="00573053">
        <w:rPr>
          <w:rFonts w:ascii="Arial" w:hAnsi="Arial" w:cs="Arial"/>
          <w:sz w:val="20"/>
          <w:szCs w:val="20"/>
          <w:lang w:val="es-ES_tradnl"/>
        </w:rPr>
        <w:t>, ____ de _____________ de 201</w:t>
      </w:r>
      <w:r>
        <w:rPr>
          <w:rFonts w:ascii="Arial" w:hAnsi="Arial" w:cs="Arial"/>
          <w:sz w:val="20"/>
          <w:szCs w:val="20"/>
          <w:lang w:val="es-ES_tradnl"/>
        </w:rPr>
        <w:t>8</w:t>
      </w:r>
      <w:r w:rsidRPr="00573053">
        <w:rPr>
          <w:rFonts w:ascii="Arial" w:hAnsi="Arial" w:cs="Arial"/>
          <w:sz w:val="20"/>
          <w:szCs w:val="20"/>
          <w:lang w:val="es-ES_tradnl"/>
        </w:rPr>
        <w:t>.</w:t>
      </w:r>
    </w:p>
    <w:p w:rsidR="00EB645E" w:rsidRDefault="00EB645E" w:rsidP="00EB645E">
      <w:pPr>
        <w:spacing w:after="0" w:line="240" w:lineRule="auto"/>
        <w:ind w:left="-284"/>
        <w:jc w:val="both"/>
        <w:rPr>
          <w:rFonts w:ascii="Arial" w:hAnsi="Arial" w:cs="Arial"/>
          <w:sz w:val="20"/>
          <w:szCs w:val="20"/>
          <w:lang w:val="es-ES_tradnl"/>
        </w:rPr>
      </w:pPr>
    </w:p>
    <w:p w:rsidR="00EB645E" w:rsidRPr="00573053" w:rsidRDefault="00EB645E" w:rsidP="00EB645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EB645E" w:rsidRDefault="00EB645E" w:rsidP="00EB645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EB645E" w:rsidRPr="00573053" w:rsidRDefault="00EB645E" w:rsidP="00EB645E">
      <w:pPr>
        <w:spacing w:after="0" w:line="240" w:lineRule="auto"/>
        <w:ind w:left="-284"/>
        <w:jc w:val="both"/>
        <w:rPr>
          <w:rFonts w:ascii="Arial" w:hAnsi="Arial" w:cs="Arial"/>
          <w:sz w:val="20"/>
          <w:szCs w:val="20"/>
          <w:lang w:val="es-ES_tradnl"/>
        </w:rPr>
      </w:pPr>
    </w:p>
    <w:tbl>
      <w:tblPr>
        <w:tblW w:w="532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6188"/>
      </w:tblGrid>
      <w:tr w:rsidR="00EB645E" w:rsidRPr="00573053" w:rsidTr="00EB645E">
        <w:trPr>
          <w:trHeight w:val="276"/>
        </w:trPr>
        <w:tc>
          <w:tcPr>
            <w:tcW w:w="2010" w:type="pct"/>
            <w:shd w:val="clear" w:color="auto" w:fill="BFBFBF" w:themeFill="background1" w:themeFillShade="BF"/>
            <w:vAlign w:val="center"/>
          </w:tcPr>
          <w:p w:rsidR="00EB645E" w:rsidRPr="002376D7" w:rsidRDefault="00EB645E" w:rsidP="00EB645E">
            <w:pPr>
              <w:spacing w:after="0" w:line="240" w:lineRule="auto"/>
              <w:jc w:val="both"/>
              <w:rPr>
                <w:rFonts w:ascii="Arial" w:hAnsi="Arial" w:cs="Arial"/>
                <w:b/>
                <w:sz w:val="18"/>
                <w:szCs w:val="18"/>
                <w:lang w:val="es-ES_tradnl"/>
              </w:rPr>
            </w:pPr>
            <w:r w:rsidRPr="002376D7">
              <w:rPr>
                <w:rFonts w:ascii="Arial" w:hAnsi="Arial" w:cs="Arial"/>
                <w:b/>
                <w:sz w:val="18"/>
                <w:szCs w:val="18"/>
                <w:lang w:val="es-ES_tradnl"/>
              </w:rPr>
              <w:t xml:space="preserve">Licitación Pública Nacional </w:t>
            </w:r>
            <w:r w:rsidR="00330505" w:rsidRPr="002376D7">
              <w:rPr>
                <w:rFonts w:ascii="Arial" w:hAnsi="Arial" w:cs="Arial"/>
                <w:b/>
                <w:sz w:val="18"/>
                <w:szCs w:val="18"/>
                <w:lang w:val="es-ES_tradnl"/>
              </w:rPr>
              <w:t xml:space="preserve">Electrónica </w:t>
            </w:r>
            <w:r w:rsidRPr="002376D7">
              <w:rPr>
                <w:rFonts w:ascii="Arial" w:hAnsi="Arial" w:cs="Arial"/>
                <w:b/>
                <w:sz w:val="18"/>
                <w:szCs w:val="18"/>
                <w:lang w:val="es-ES_tradnl"/>
              </w:rPr>
              <w:t>número:</w:t>
            </w:r>
          </w:p>
        </w:tc>
        <w:tc>
          <w:tcPr>
            <w:tcW w:w="2990" w:type="pct"/>
            <w:shd w:val="clear" w:color="auto" w:fill="auto"/>
          </w:tcPr>
          <w:p w:rsidR="00EB645E" w:rsidRPr="002376D7" w:rsidRDefault="001448E3" w:rsidP="001448E3">
            <w:pPr>
              <w:spacing w:after="0" w:line="240" w:lineRule="auto"/>
              <w:ind w:left="127"/>
              <w:jc w:val="both"/>
              <w:rPr>
                <w:rFonts w:ascii="Arial" w:hAnsi="Arial" w:cs="Arial"/>
                <w:sz w:val="18"/>
                <w:szCs w:val="18"/>
                <w:lang w:val="es-ES_tradnl"/>
              </w:rPr>
            </w:pPr>
            <w:r>
              <w:rPr>
                <w:rFonts w:ascii="Arial" w:hAnsi="Arial" w:cs="Arial"/>
                <w:b/>
                <w:sz w:val="18"/>
                <w:szCs w:val="18"/>
                <w:lang w:val="es-ES_tradnl"/>
              </w:rPr>
              <w:t>LA</w:t>
            </w:r>
            <w:r w:rsidR="005A23F1" w:rsidRPr="002376D7">
              <w:rPr>
                <w:rFonts w:ascii="Arial" w:hAnsi="Arial" w:cs="Arial"/>
                <w:b/>
                <w:sz w:val="18"/>
                <w:szCs w:val="18"/>
                <w:lang w:val="es-ES_tradnl"/>
              </w:rPr>
              <w:t>-050</w:t>
            </w:r>
            <w:r w:rsidR="00EB645E" w:rsidRPr="002376D7">
              <w:rPr>
                <w:rFonts w:ascii="Arial" w:hAnsi="Arial" w:cs="Arial"/>
                <w:b/>
                <w:sz w:val="18"/>
                <w:szCs w:val="18"/>
                <w:lang w:val="es-ES_tradnl"/>
              </w:rPr>
              <w:t>GYR120-</w:t>
            </w:r>
            <w:r w:rsidR="002376D7" w:rsidRPr="002376D7">
              <w:rPr>
                <w:rFonts w:ascii="Arial" w:hAnsi="Arial" w:cs="Arial"/>
                <w:b/>
                <w:sz w:val="18"/>
                <w:szCs w:val="18"/>
                <w:lang w:val="es-ES_tradnl"/>
              </w:rPr>
              <w:t>E</w:t>
            </w:r>
            <w:r>
              <w:rPr>
                <w:rFonts w:ascii="Arial" w:hAnsi="Arial" w:cs="Arial"/>
                <w:b/>
                <w:sz w:val="18"/>
                <w:szCs w:val="18"/>
                <w:lang w:val="es-ES_tradnl"/>
              </w:rPr>
              <w:t>11</w:t>
            </w:r>
            <w:r w:rsidR="00EB645E" w:rsidRPr="002376D7">
              <w:rPr>
                <w:rFonts w:ascii="Arial" w:hAnsi="Arial" w:cs="Arial"/>
                <w:b/>
                <w:sz w:val="18"/>
                <w:szCs w:val="18"/>
                <w:lang w:val="es-ES_tradnl"/>
              </w:rPr>
              <w:t>-2018</w:t>
            </w:r>
          </w:p>
        </w:tc>
      </w:tr>
      <w:tr w:rsidR="00EB645E" w:rsidRPr="00573053" w:rsidTr="00EB645E">
        <w:trPr>
          <w:trHeight w:val="550"/>
        </w:trPr>
        <w:tc>
          <w:tcPr>
            <w:tcW w:w="2010" w:type="pct"/>
            <w:shd w:val="clear" w:color="auto" w:fill="BFBFBF" w:themeFill="background1" w:themeFillShade="BF"/>
            <w:vAlign w:val="center"/>
          </w:tcPr>
          <w:p w:rsidR="00EB645E" w:rsidRPr="00573053" w:rsidRDefault="00EB645E" w:rsidP="00EB645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2990" w:type="pct"/>
          </w:tcPr>
          <w:p w:rsidR="00EB645E" w:rsidRPr="00573053" w:rsidRDefault="00EB645E" w:rsidP="00EB645E">
            <w:pPr>
              <w:spacing w:after="0" w:line="240" w:lineRule="auto"/>
              <w:ind w:left="-284"/>
              <w:jc w:val="both"/>
              <w:rPr>
                <w:rFonts w:ascii="Arial" w:hAnsi="Arial" w:cs="Arial"/>
                <w:sz w:val="18"/>
                <w:szCs w:val="18"/>
                <w:lang w:val="es-ES_tradnl"/>
              </w:rPr>
            </w:pPr>
          </w:p>
        </w:tc>
      </w:tr>
      <w:tr w:rsidR="00EB645E" w:rsidRPr="00573053" w:rsidTr="00EB645E">
        <w:trPr>
          <w:trHeight w:val="415"/>
        </w:trPr>
        <w:tc>
          <w:tcPr>
            <w:tcW w:w="2010" w:type="pct"/>
            <w:shd w:val="clear" w:color="auto" w:fill="BFBFBF" w:themeFill="background1" w:themeFillShade="BF"/>
            <w:vAlign w:val="center"/>
          </w:tcPr>
          <w:p w:rsidR="00EB645E" w:rsidRPr="00573053" w:rsidRDefault="00EB645E" w:rsidP="00EB645E">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2990" w:type="pct"/>
          </w:tcPr>
          <w:p w:rsidR="00EB645E" w:rsidRPr="00573053" w:rsidRDefault="00EB645E" w:rsidP="00EB645E">
            <w:pPr>
              <w:spacing w:after="0" w:line="240" w:lineRule="auto"/>
              <w:ind w:left="-284"/>
              <w:jc w:val="both"/>
              <w:rPr>
                <w:rFonts w:ascii="Arial" w:hAnsi="Arial" w:cs="Arial"/>
                <w:sz w:val="18"/>
                <w:szCs w:val="18"/>
                <w:lang w:val="es-ES_tradnl"/>
              </w:rPr>
            </w:pPr>
          </w:p>
        </w:tc>
      </w:tr>
    </w:tbl>
    <w:p w:rsidR="00EB645E" w:rsidRPr="00573053" w:rsidRDefault="00EB645E" w:rsidP="00EB645E">
      <w:pPr>
        <w:spacing w:after="0" w:line="240" w:lineRule="auto"/>
        <w:ind w:left="-284"/>
        <w:jc w:val="both"/>
        <w:rPr>
          <w:rFonts w:ascii="Arial" w:hAnsi="Arial" w:cs="Arial"/>
          <w:b/>
          <w:sz w:val="20"/>
          <w:szCs w:val="20"/>
          <w:lang w:val="es-ES_tradnl" w:eastAsia="ar-SA"/>
        </w:rPr>
      </w:pPr>
    </w:p>
    <w:tbl>
      <w:tblPr>
        <w:tblW w:w="5351" w:type="pct"/>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86"/>
        <w:gridCol w:w="1417"/>
        <w:gridCol w:w="841"/>
        <w:gridCol w:w="8"/>
        <w:gridCol w:w="959"/>
      </w:tblGrid>
      <w:tr w:rsidR="00EB645E" w:rsidRPr="006665BC" w:rsidTr="00EB645E">
        <w:trPr>
          <w:trHeight w:val="236"/>
          <w:jc w:val="center"/>
        </w:trPr>
        <w:tc>
          <w:tcPr>
            <w:tcW w:w="3436" w:type="pct"/>
            <w:vMerge w:val="restart"/>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DOCUMENTO</w:t>
            </w:r>
            <w:r>
              <w:rPr>
                <w:rFonts w:ascii="Arial" w:hAnsi="Arial" w:cs="Arial"/>
                <w:b/>
                <w:sz w:val="18"/>
                <w:szCs w:val="20"/>
                <w:lang w:val="es-ES_tradnl"/>
              </w:rPr>
              <w:t>S</w:t>
            </w:r>
            <w:r w:rsidRPr="006665BC">
              <w:rPr>
                <w:rFonts w:ascii="Arial" w:hAnsi="Arial" w:cs="Arial"/>
                <w:b/>
                <w:sz w:val="18"/>
                <w:szCs w:val="20"/>
                <w:lang w:val="es-ES_tradnl"/>
              </w:rPr>
              <w:t xml:space="preserve"> LEGAL</w:t>
            </w:r>
            <w:r>
              <w:rPr>
                <w:rFonts w:ascii="Arial" w:hAnsi="Arial" w:cs="Arial"/>
                <w:b/>
                <w:sz w:val="18"/>
                <w:szCs w:val="20"/>
                <w:lang w:val="es-ES_tradnl"/>
              </w:rPr>
              <w:t>ES</w:t>
            </w:r>
            <w:r w:rsidRPr="006665BC">
              <w:rPr>
                <w:rFonts w:ascii="Arial" w:hAnsi="Arial" w:cs="Arial"/>
                <w:b/>
                <w:sz w:val="18"/>
                <w:szCs w:val="20"/>
                <w:lang w:val="es-ES_tradnl"/>
              </w:rPr>
              <w:t>-ADMINISTRATIVO</w:t>
            </w:r>
            <w:r>
              <w:rPr>
                <w:rFonts w:ascii="Arial" w:hAnsi="Arial" w:cs="Arial"/>
                <w:b/>
                <w:sz w:val="18"/>
                <w:szCs w:val="20"/>
                <w:lang w:val="es-ES_tradnl"/>
              </w:rPr>
              <w:t>S</w:t>
            </w:r>
          </w:p>
        </w:tc>
        <w:tc>
          <w:tcPr>
            <w:tcW w:w="687" w:type="pct"/>
            <w:vMerge w:val="restart"/>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REFERENCIA</w:t>
            </w:r>
          </w:p>
        </w:tc>
        <w:tc>
          <w:tcPr>
            <w:tcW w:w="877" w:type="pct"/>
            <w:gridSpan w:val="3"/>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 xml:space="preserve">     PRESENTADO</w:t>
            </w:r>
          </w:p>
        </w:tc>
      </w:tr>
      <w:tr w:rsidR="00EB645E" w:rsidRPr="006665BC" w:rsidTr="00EB645E">
        <w:trPr>
          <w:trHeight w:val="188"/>
          <w:jc w:val="center"/>
        </w:trPr>
        <w:tc>
          <w:tcPr>
            <w:tcW w:w="3436" w:type="pct"/>
            <w:vMerge/>
            <w:shd w:val="clear" w:color="auto" w:fill="8DB3E2" w:themeFill="text2" w:themeFillTint="66"/>
            <w:vAlign w:val="center"/>
          </w:tcPr>
          <w:p w:rsidR="00EB645E" w:rsidRPr="006665BC" w:rsidRDefault="00EB645E" w:rsidP="00EB645E">
            <w:pPr>
              <w:spacing w:after="0" w:line="240" w:lineRule="auto"/>
              <w:ind w:left="-284"/>
              <w:jc w:val="both"/>
              <w:rPr>
                <w:rFonts w:ascii="Arial" w:hAnsi="Arial" w:cs="Arial"/>
                <w:b/>
                <w:sz w:val="18"/>
                <w:szCs w:val="20"/>
                <w:lang w:val="es-ES_tradnl"/>
              </w:rPr>
            </w:pPr>
          </w:p>
        </w:tc>
        <w:tc>
          <w:tcPr>
            <w:tcW w:w="687" w:type="pct"/>
            <w:vMerge/>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p>
        </w:tc>
        <w:tc>
          <w:tcPr>
            <w:tcW w:w="408" w:type="pct"/>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SÍ</w:t>
            </w:r>
          </w:p>
        </w:tc>
        <w:tc>
          <w:tcPr>
            <w:tcW w:w="469" w:type="pct"/>
            <w:gridSpan w:val="2"/>
            <w:shd w:val="clear" w:color="auto" w:fill="8DB3E2" w:themeFill="text2" w:themeFillTint="66"/>
            <w:vAlign w:val="center"/>
          </w:tcPr>
          <w:p w:rsidR="00EB645E" w:rsidRPr="006665BC" w:rsidRDefault="00EB645E" w:rsidP="00EB645E">
            <w:pPr>
              <w:spacing w:after="0" w:line="240" w:lineRule="auto"/>
              <w:ind w:left="-284"/>
              <w:jc w:val="center"/>
              <w:rPr>
                <w:rFonts w:ascii="Arial" w:hAnsi="Arial" w:cs="Arial"/>
                <w:b/>
                <w:sz w:val="18"/>
                <w:szCs w:val="20"/>
                <w:lang w:val="es-ES_tradnl"/>
              </w:rPr>
            </w:pPr>
            <w:r w:rsidRPr="006665BC">
              <w:rPr>
                <w:rFonts w:ascii="Arial" w:hAnsi="Arial" w:cs="Arial"/>
                <w:b/>
                <w:sz w:val="18"/>
                <w:szCs w:val="20"/>
                <w:lang w:val="es-ES_tradnl"/>
              </w:rPr>
              <w:t>NO*</w:t>
            </w:r>
          </w:p>
        </w:tc>
      </w:tr>
      <w:tr w:rsidR="00EB645E" w:rsidRPr="00DF35D9" w:rsidTr="00EB645E">
        <w:trPr>
          <w:trHeight w:val="803"/>
          <w:jc w:val="center"/>
        </w:trPr>
        <w:tc>
          <w:tcPr>
            <w:tcW w:w="3436" w:type="pct"/>
            <w:vAlign w:val="center"/>
          </w:tcPr>
          <w:p w:rsidR="00EB645E" w:rsidRPr="00DF35D9" w:rsidRDefault="00EB645E" w:rsidP="00EB645E">
            <w:pPr>
              <w:pStyle w:val="Prrafodelista"/>
              <w:suppressAutoHyphens/>
              <w:ind w:left="38" w:right="28"/>
              <w:jc w:val="both"/>
              <w:rPr>
                <w:rFonts w:ascii="Arial" w:hAnsi="Arial" w:cs="Arial"/>
                <w:bCs/>
                <w:sz w:val="18"/>
                <w:szCs w:val="20"/>
                <w:lang w:val="es-ES_tradnl"/>
              </w:rPr>
            </w:pPr>
            <w:r w:rsidRPr="00DF35D9">
              <w:rPr>
                <w:rFonts w:ascii="Arial" w:hAnsi="Arial" w:cs="Arial"/>
                <w:sz w:val="18"/>
                <w:szCs w:val="20"/>
                <w:lang w:val="es-ES_tradnl"/>
              </w:rPr>
              <w:t xml:space="preserve">Escrito </w:t>
            </w:r>
            <w:r w:rsidRPr="00DF35D9">
              <w:rPr>
                <w:rFonts w:ascii="Arial" w:hAnsi="Arial" w:cs="Arial"/>
                <w:b/>
                <w:sz w:val="18"/>
                <w:szCs w:val="20"/>
                <w:lang w:val="es-ES_tradnl"/>
              </w:rPr>
              <w:t>“bajo protesta de decir verdad</w:t>
            </w:r>
            <w:r w:rsidRPr="00DF35D9">
              <w:rPr>
                <w:rFonts w:ascii="Arial" w:hAnsi="Arial" w:cs="Arial"/>
                <w:sz w:val="18"/>
                <w:szCs w:val="20"/>
                <w:lang w:val="es-ES_tradnl"/>
              </w:rPr>
              <w:t xml:space="preserve">” por el que los licitantes </w:t>
            </w:r>
            <w:r w:rsidRPr="00330505">
              <w:rPr>
                <w:rFonts w:ascii="Arial" w:hAnsi="Arial" w:cs="Arial"/>
                <w:b/>
                <w:sz w:val="18"/>
                <w:szCs w:val="20"/>
                <w:lang w:val="es-ES_tradnl"/>
              </w:rPr>
              <w:t>acreditarán su existencia legal y personalidad jurídica</w:t>
            </w:r>
            <w:r w:rsidRPr="00DF35D9">
              <w:rPr>
                <w:rFonts w:ascii="Arial" w:hAnsi="Arial" w:cs="Arial"/>
                <w:sz w:val="18"/>
                <w:szCs w:val="20"/>
                <w:lang w:val="es-ES_tradnl"/>
              </w:rPr>
              <w:t xml:space="preserve"> para comprometerse y suscribir proposiciones, pudiendo utilizar el formato que aparece en el </w:t>
            </w:r>
            <w:r w:rsidRPr="00DF35D9">
              <w:rPr>
                <w:rFonts w:ascii="Arial" w:hAnsi="Arial" w:cs="Arial"/>
                <w:b/>
                <w:bCs/>
                <w:sz w:val="18"/>
                <w:szCs w:val="20"/>
                <w:lang w:val="es-ES_tradnl"/>
              </w:rPr>
              <w:t xml:space="preserve">Anexo 7, </w:t>
            </w:r>
            <w:r w:rsidRPr="00DF35D9">
              <w:rPr>
                <w:rFonts w:ascii="Arial" w:hAnsi="Arial" w:cs="Arial"/>
                <w:bCs/>
                <w:sz w:val="18"/>
                <w:szCs w:val="20"/>
                <w:lang w:val="es-ES_tradnl"/>
              </w:rPr>
              <w:t>el cual forma parte de la presente convocatoria.</w:t>
            </w:r>
          </w:p>
          <w:p w:rsidR="00EB645E" w:rsidRPr="00DF35D9" w:rsidRDefault="00EB645E" w:rsidP="00EB645E">
            <w:pPr>
              <w:pStyle w:val="Prrafodelista"/>
              <w:suppressAutoHyphens/>
              <w:ind w:left="38" w:right="28"/>
              <w:jc w:val="both"/>
              <w:rPr>
                <w:rFonts w:ascii="Arial" w:hAnsi="Arial" w:cs="Arial"/>
                <w:sz w:val="18"/>
                <w:szCs w:val="20"/>
                <w:lang w:val="es-ES_tradnl"/>
              </w:rPr>
            </w:pPr>
          </w:p>
        </w:tc>
        <w:tc>
          <w:tcPr>
            <w:tcW w:w="687" w:type="pct"/>
            <w:vAlign w:val="center"/>
          </w:tcPr>
          <w:p w:rsidR="00EB645E" w:rsidRPr="00DF35D9" w:rsidRDefault="00EB645E" w:rsidP="00EB645E">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 inciso a)</w:t>
            </w:r>
          </w:p>
        </w:tc>
        <w:tc>
          <w:tcPr>
            <w:tcW w:w="408" w:type="pct"/>
            <w:vAlign w:val="center"/>
          </w:tcPr>
          <w:p w:rsidR="00EB645E" w:rsidRPr="00DF35D9" w:rsidRDefault="00EB645E" w:rsidP="00EB645E">
            <w:pPr>
              <w:spacing w:after="0" w:line="240" w:lineRule="auto"/>
              <w:ind w:left="-284"/>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ind w:left="-284"/>
              <w:jc w:val="center"/>
              <w:rPr>
                <w:rFonts w:ascii="Arial" w:hAnsi="Arial" w:cs="Arial"/>
                <w:sz w:val="18"/>
                <w:szCs w:val="20"/>
                <w:lang w:val="es-ES_tradnl"/>
              </w:rPr>
            </w:pPr>
          </w:p>
        </w:tc>
      </w:tr>
      <w:tr w:rsidR="00EB645E" w:rsidRPr="00DF35D9" w:rsidTr="00EB645E">
        <w:trPr>
          <w:trHeight w:val="803"/>
          <w:jc w:val="center"/>
        </w:trPr>
        <w:tc>
          <w:tcPr>
            <w:tcW w:w="3436" w:type="pct"/>
            <w:vAlign w:val="center"/>
          </w:tcPr>
          <w:p w:rsidR="00EB645E" w:rsidRPr="00DF35D9" w:rsidRDefault="00EB645E" w:rsidP="00EB645E">
            <w:pPr>
              <w:pStyle w:val="Prrafodelista"/>
              <w:suppressAutoHyphens/>
              <w:ind w:left="38" w:right="28"/>
              <w:jc w:val="both"/>
              <w:rPr>
                <w:rFonts w:ascii="Arial" w:hAnsi="Arial" w:cs="Arial"/>
                <w:sz w:val="18"/>
                <w:szCs w:val="20"/>
                <w:lang w:val="es-ES_tradnl"/>
              </w:rPr>
            </w:pPr>
            <w:r w:rsidRPr="00155E4C">
              <w:rPr>
                <w:rFonts w:ascii="Arial" w:hAnsi="Arial" w:cs="Arial"/>
                <w:sz w:val="18"/>
                <w:szCs w:val="20"/>
                <w:lang w:val="es-ES_tradnl"/>
              </w:rPr>
              <w:t xml:space="preserve">Copia simple por ambos lados de su </w:t>
            </w:r>
            <w:r w:rsidRPr="002B16D3">
              <w:rPr>
                <w:rFonts w:ascii="Arial" w:hAnsi="Arial" w:cs="Arial"/>
                <w:b/>
                <w:sz w:val="18"/>
                <w:szCs w:val="20"/>
                <w:lang w:val="es-ES_tradnl"/>
              </w:rPr>
              <w:t>identificación oficial</w:t>
            </w:r>
            <w:r w:rsidRPr="00155E4C">
              <w:rPr>
                <w:rFonts w:ascii="Arial" w:hAnsi="Arial" w:cs="Arial"/>
                <w:sz w:val="18"/>
                <w:szCs w:val="20"/>
                <w:lang w:val="es-ES_tradnl"/>
              </w:rPr>
              <w:t xml:space="preserve"> vigente con fotografía, (cartilla del servicio militar nacional, pasaporte, credencial para votar ó cédula profesional), tratándose de personas físicas, y en el caso de personas morales, </w:t>
            </w:r>
            <w:r w:rsidRPr="00D007FB">
              <w:rPr>
                <w:rFonts w:ascii="Arial" w:hAnsi="Arial" w:cs="Arial"/>
                <w:sz w:val="18"/>
                <w:szCs w:val="20"/>
                <w:lang w:val="es-MX"/>
              </w:rPr>
              <w:t xml:space="preserve">copia del acta constitutiva </w:t>
            </w:r>
            <w:r w:rsidRPr="00155E4C">
              <w:rPr>
                <w:rFonts w:ascii="Arial" w:hAnsi="Arial" w:cs="Arial"/>
                <w:sz w:val="18"/>
                <w:szCs w:val="20"/>
                <w:lang w:val="es-ES_tradnl"/>
              </w:rPr>
              <w:t>de la persona que firme la propuesta quien deberá tener el carácter de representante o apoderado legal del licitante</w:t>
            </w:r>
            <w:r>
              <w:rPr>
                <w:rFonts w:ascii="Arial" w:hAnsi="Arial" w:cs="Arial"/>
                <w:sz w:val="18"/>
                <w:szCs w:val="20"/>
                <w:lang w:val="es-ES_tradnl"/>
              </w:rPr>
              <w:t>.</w:t>
            </w:r>
          </w:p>
        </w:tc>
        <w:tc>
          <w:tcPr>
            <w:tcW w:w="687" w:type="pct"/>
            <w:vAlign w:val="center"/>
          </w:tcPr>
          <w:p w:rsidR="00EB645E" w:rsidRPr="00DF35D9"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b</w:t>
            </w:r>
            <w:r w:rsidRPr="00DF35D9">
              <w:rPr>
                <w:rFonts w:ascii="Arial" w:hAnsi="Arial" w:cs="Arial"/>
                <w:b/>
                <w:sz w:val="18"/>
                <w:szCs w:val="20"/>
                <w:lang w:val="es-ES_tradnl"/>
              </w:rPr>
              <w:t>)</w:t>
            </w:r>
          </w:p>
        </w:tc>
        <w:tc>
          <w:tcPr>
            <w:tcW w:w="408" w:type="pct"/>
            <w:vAlign w:val="center"/>
          </w:tcPr>
          <w:p w:rsidR="00EB645E" w:rsidRPr="00DF35D9" w:rsidRDefault="00EB645E" w:rsidP="00EB645E">
            <w:pPr>
              <w:spacing w:after="0" w:line="240" w:lineRule="auto"/>
              <w:ind w:left="-284"/>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ind w:left="-284"/>
              <w:jc w:val="center"/>
              <w:rPr>
                <w:rFonts w:ascii="Arial" w:hAnsi="Arial" w:cs="Arial"/>
                <w:sz w:val="18"/>
                <w:szCs w:val="20"/>
                <w:lang w:val="es-ES_tradnl"/>
              </w:rPr>
            </w:pPr>
          </w:p>
        </w:tc>
      </w:tr>
      <w:tr w:rsidR="00EB645E" w:rsidRPr="00DF35D9" w:rsidTr="00EB645E">
        <w:trPr>
          <w:trHeight w:val="1983"/>
          <w:jc w:val="center"/>
        </w:trPr>
        <w:tc>
          <w:tcPr>
            <w:tcW w:w="3436" w:type="pct"/>
            <w:vAlign w:val="center"/>
          </w:tcPr>
          <w:p w:rsidR="00426A04" w:rsidRPr="00AB6706" w:rsidRDefault="00426A04" w:rsidP="00426A04">
            <w:pPr>
              <w:pStyle w:val="Prrafodelista"/>
              <w:tabs>
                <w:tab w:val="left" w:pos="10773"/>
              </w:tabs>
              <w:ind w:left="38" w:right="28"/>
              <w:jc w:val="both"/>
              <w:rPr>
                <w:rFonts w:ascii="Arial" w:hAnsi="Arial" w:cs="Arial"/>
                <w:sz w:val="18"/>
                <w:szCs w:val="20"/>
              </w:rPr>
            </w:pPr>
            <w:r w:rsidRPr="00AB6706">
              <w:rPr>
                <w:rFonts w:ascii="Arial" w:hAnsi="Arial" w:cs="Arial"/>
                <w:sz w:val="18"/>
                <w:szCs w:val="20"/>
              </w:rPr>
              <w:t>Escrito que sea aplicable, bajo protesta de decir verdad, cuando:</w:t>
            </w:r>
          </w:p>
          <w:p w:rsidR="00426A04" w:rsidRPr="00AB6706" w:rsidRDefault="00426A04" w:rsidP="00426A04">
            <w:pPr>
              <w:tabs>
                <w:tab w:val="left" w:pos="10773"/>
              </w:tabs>
              <w:spacing w:after="0" w:line="240" w:lineRule="auto"/>
              <w:ind w:right="28"/>
              <w:jc w:val="both"/>
              <w:rPr>
                <w:rFonts w:ascii="Arial" w:hAnsi="Arial" w:cs="Arial"/>
                <w:sz w:val="18"/>
                <w:szCs w:val="20"/>
                <w:lang w:val="es-ES_tradnl"/>
              </w:rPr>
            </w:pPr>
            <w:r w:rsidRPr="00AB6706">
              <w:rPr>
                <w:rFonts w:ascii="Arial" w:hAnsi="Arial" w:cs="Arial"/>
                <w:sz w:val="18"/>
                <w:szCs w:val="20"/>
                <w:lang w:val="es-ES"/>
              </w:rPr>
              <w:t xml:space="preserve">- </w:t>
            </w:r>
            <w:r w:rsidRPr="00AB6706">
              <w:rPr>
                <w:rFonts w:ascii="Arial" w:hAnsi="Arial" w:cs="Arial"/>
                <w:sz w:val="18"/>
                <w:szCs w:val="20"/>
                <w:lang w:val="es-ES_tradnl"/>
              </w:rPr>
              <w:t xml:space="preserve">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en el que se manifieste que el licitante es de </w:t>
            </w:r>
            <w:r w:rsidRPr="00330505">
              <w:rPr>
                <w:rFonts w:ascii="Arial" w:hAnsi="Arial" w:cs="Arial"/>
                <w:b/>
                <w:sz w:val="18"/>
                <w:szCs w:val="20"/>
                <w:lang w:val="es-ES_tradnl"/>
              </w:rPr>
              <w:t>nacionalidad mexicana</w:t>
            </w:r>
            <w:r w:rsidRPr="00AB6706">
              <w:rPr>
                <w:rFonts w:ascii="Arial" w:hAnsi="Arial" w:cs="Arial"/>
                <w:sz w:val="18"/>
                <w:szCs w:val="20"/>
                <w:lang w:val="es-ES_tradnl"/>
              </w:rPr>
              <w:t xml:space="preserve">, para lo cual podrá hacer uso del </w:t>
            </w:r>
            <w:r w:rsidRPr="00AB6706">
              <w:rPr>
                <w:rFonts w:ascii="Arial" w:hAnsi="Arial" w:cs="Arial"/>
                <w:b/>
                <w:sz w:val="18"/>
                <w:szCs w:val="20"/>
                <w:lang w:val="es-ES_tradnl"/>
              </w:rPr>
              <w:t xml:space="preserve">Anexo 8 </w:t>
            </w:r>
            <w:r w:rsidRPr="00AB6706">
              <w:rPr>
                <w:rFonts w:ascii="Arial" w:hAnsi="Arial" w:cs="Arial"/>
                <w:sz w:val="18"/>
                <w:szCs w:val="20"/>
                <w:lang w:val="es-ES_tradnl"/>
              </w:rPr>
              <w:t>de la presente Convocatoria.</w:t>
            </w:r>
          </w:p>
          <w:p w:rsidR="00EB645E" w:rsidRPr="00DF35D9" w:rsidRDefault="00426A04" w:rsidP="00426A04">
            <w:pPr>
              <w:tabs>
                <w:tab w:val="left" w:pos="10773"/>
              </w:tabs>
              <w:spacing w:after="0" w:line="240" w:lineRule="auto"/>
              <w:ind w:right="28"/>
              <w:jc w:val="both"/>
              <w:rPr>
                <w:rFonts w:ascii="Arial" w:hAnsi="Arial" w:cs="Arial"/>
                <w:sz w:val="18"/>
                <w:szCs w:val="20"/>
              </w:rPr>
            </w:pPr>
            <w:r w:rsidRPr="00AB6706">
              <w:rPr>
                <w:rFonts w:ascii="Arial" w:hAnsi="Arial" w:cs="Arial"/>
                <w:sz w:val="18"/>
                <w:szCs w:val="20"/>
                <w:lang w:val="es-ES_tradnl"/>
              </w:rPr>
              <w:t xml:space="preserve">- Escrito </w:t>
            </w:r>
            <w:r w:rsidRPr="00AB6706">
              <w:rPr>
                <w:rFonts w:ascii="Arial" w:hAnsi="Arial" w:cs="Arial"/>
                <w:b/>
                <w:sz w:val="18"/>
                <w:szCs w:val="20"/>
                <w:lang w:val="es-ES_tradnl"/>
              </w:rPr>
              <w:t>bajo protesta de decir verdad</w:t>
            </w:r>
            <w:r w:rsidRPr="00AB6706">
              <w:rPr>
                <w:rFonts w:ascii="Arial" w:hAnsi="Arial" w:cs="Arial"/>
                <w:sz w:val="18"/>
                <w:szCs w:val="20"/>
                <w:lang w:val="es-ES_tradnl"/>
              </w:rPr>
              <w:t xml:space="preserve"> de que los bienes que oferta para la partida respectiva y que entregará serán producidos en los Estados Unidos Mexicanos y que además contendrán como mínimo el </w:t>
            </w:r>
            <w:r w:rsidRPr="00330505">
              <w:rPr>
                <w:rFonts w:ascii="Arial" w:hAnsi="Arial" w:cs="Arial"/>
                <w:b/>
                <w:sz w:val="18"/>
                <w:szCs w:val="20"/>
                <w:lang w:val="es-ES_tradnl"/>
              </w:rPr>
              <w:t>porcentaje de contenido nacional</w:t>
            </w:r>
            <w:r w:rsidRPr="00AB6706">
              <w:rPr>
                <w:rFonts w:ascii="Arial" w:hAnsi="Arial" w:cs="Arial"/>
                <w:sz w:val="18"/>
                <w:szCs w:val="20"/>
                <w:lang w:val="es-ES_tradnl"/>
              </w:rPr>
              <w:t xml:space="preserve"> requerido de conformidad con la regla 8 de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AB6706">
              <w:rPr>
                <w:rFonts w:ascii="Arial" w:hAnsi="Arial" w:cs="Arial"/>
                <w:b/>
                <w:sz w:val="18"/>
                <w:szCs w:val="20"/>
                <w:lang w:val="es-ES_tradnl"/>
              </w:rPr>
              <w:t>Anexo 8 A)</w:t>
            </w:r>
            <w:r w:rsidRPr="00AB6706">
              <w:rPr>
                <w:rFonts w:ascii="Arial" w:hAnsi="Arial" w:cs="Arial"/>
                <w:sz w:val="18"/>
                <w:szCs w:val="20"/>
                <w:lang w:val="es-ES_tradnl"/>
              </w:rPr>
              <w:t xml:space="preserve"> de la presente Convocatoria</w:t>
            </w:r>
          </w:p>
        </w:tc>
        <w:tc>
          <w:tcPr>
            <w:tcW w:w="687" w:type="pct"/>
            <w:vAlign w:val="center"/>
          </w:tcPr>
          <w:p w:rsidR="00EB645E" w:rsidRPr="00DF35D9" w:rsidRDefault="00EB645E" w:rsidP="00EB645E">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Pr>
                <w:rFonts w:ascii="Arial" w:hAnsi="Arial" w:cs="Arial"/>
                <w:b/>
                <w:sz w:val="18"/>
                <w:szCs w:val="20"/>
                <w:lang w:val="es-ES_tradnl"/>
              </w:rPr>
              <w:t>c</w:t>
            </w:r>
            <w:r w:rsidRPr="00DF35D9">
              <w:rPr>
                <w:rFonts w:ascii="Arial" w:hAnsi="Arial" w:cs="Arial"/>
                <w:b/>
                <w:sz w:val="18"/>
                <w:szCs w:val="20"/>
                <w:lang w:val="es-ES_tradnl"/>
              </w:rPr>
              <w:t xml:space="preserve">) </w:t>
            </w:r>
          </w:p>
        </w:tc>
        <w:tc>
          <w:tcPr>
            <w:tcW w:w="408" w:type="pct"/>
            <w:vAlign w:val="center"/>
          </w:tcPr>
          <w:p w:rsidR="00EB645E" w:rsidRPr="00DF35D9"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jc w:val="center"/>
              <w:rPr>
                <w:rFonts w:ascii="Arial" w:hAnsi="Arial" w:cs="Arial"/>
                <w:sz w:val="18"/>
                <w:szCs w:val="20"/>
                <w:lang w:val="es-ES_tradnl"/>
              </w:rPr>
            </w:pPr>
          </w:p>
        </w:tc>
      </w:tr>
      <w:tr w:rsidR="00EB645E" w:rsidRPr="00DF35D9" w:rsidTr="00EB645E">
        <w:trPr>
          <w:trHeight w:val="209"/>
          <w:jc w:val="center"/>
        </w:trPr>
        <w:tc>
          <w:tcPr>
            <w:tcW w:w="3436" w:type="pct"/>
            <w:vAlign w:val="center"/>
          </w:tcPr>
          <w:p w:rsidR="00EB645E" w:rsidRPr="00AB6706" w:rsidRDefault="00EB645E" w:rsidP="00EB645E">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Escrito </w:t>
            </w:r>
            <w:r w:rsidRPr="00330505">
              <w:rPr>
                <w:rFonts w:ascii="Arial" w:hAnsi="Arial" w:cs="Arial"/>
                <w:b/>
                <w:sz w:val="18"/>
                <w:szCs w:val="18"/>
                <w:lang w:val="es-ES_tradnl"/>
              </w:rPr>
              <w:t>bajo protesta de decir verdad</w:t>
            </w:r>
            <w:r w:rsidRPr="00AB6706">
              <w:rPr>
                <w:rFonts w:ascii="Arial" w:hAnsi="Arial" w:cs="Arial"/>
                <w:sz w:val="18"/>
                <w:szCs w:val="18"/>
                <w:lang w:val="es-ES_tradnl"/>
              </w:rPr>
              <w:t xml:space="preserve">, que no se ubica en los supuestos establecidos en los </w:t>
            </w:r>
            <w:r w:rsidRPr="00AB6706">
              <w:rPr>
                <w:rFonts w:ascii="Arial" w:hAnsi="Arial" w:cs="Arial"/>
                <w:b/>
                <w:sz w:val="18"/>
                <w:szCs w:val="18"/>
                <w:lang w:val="es-ES_tradnl"/>
              </w:rPr>
              <w:t>artículos 50 y 60</w:t>
            </w:r>
            <w:r w:rsidRPr="00AB6706">
              <w:rPr>
                <w:rFonts w:ascii="Arial" w:hAnsi="Arial" w:cs="Arial"/>
                <w:sz w:val="18"/>
                <w:szCs w:val="18"/>
                <w:lang w:val="es-ES_tradnl"/>
              </w:rPr>
              <w:t xml:space="preserve"> de la LAASSP, de acuerdo con el </w:t>
            </w:r>
            <w:r w:rsidRPr="00AB6706">
              <w:rPr>
                <w:rFonts w:ascii="Arial" w:hAnsi="Arial" w:cs="Arial"/>
                <w:b/>
                <w:sz w:val="18"/>
                <w:szCs w:val="18"/>
                <w:lang w:val="es-ES_tradnl"/>
              </w:rPr>
              <w:t>Anexo 9</w:t>
            </w:r>
            <w:r w:rsidRPr="00AB6706">
              <w:rPr>
                <w:rFonts w:ascii="Arial" w:hAnsi="Arial" w:cs="Arial"/>
                <w:sz w:val="18"/>
                <w:szCs w:val="18"/>
                <w:lang w:val="es-ES_tradnl"/>
              </w:rPr>
              <w:t xml:space="preserve"> (</w:t>
            </w:r>
            <w:r>
              <w:rPr>
                <w:rFonts w:ascii="Arial" w:hAnsi="Arial" w:cs="Arial"/>
                <w:sz w:val="18"/>
                <w:szCs w:val="18"/>
                <w:lang w:val="es-ES_tradnl"/>
              </w:rPr>
              <w:t>Manifiesto de no existir impedimento para participar en la Licitación</w:t>
            </w:r>
            <w:r w:rsidRPr="00AB6706">
              <w:rPr>
                <w:rFonts w:ascii="Arial" w:hAnsi="Arial" w:cs="Arial"/>
                <w:sz w:val="18"/>
                <w:szCs w:val="18"/>
                <w:lang w:val="es-ES_tradnl"/>
              </w:rPr>
              <w:t>.) de la presente Convocatoria que se adjunta para tal efecto</w:t>
            </w:r>
            <w:r>
              <w:rPr>
                <w:rFonts w:ascii="Arial" w:hAnsi="Arial" w:cs="Arial"/>
                <w:sz w:val="18"/>
                <w:szCs w:val="18"/>
                <w:lang w:val="es-ES_tradnl"/>
              </w:rPr>
              <w:t>.</w:t>
            </w:r>
          </w:p>
        </w:tc>
        <w:tc>
          <w:tcPr>
            <w:tcW w:w="687" w:type="pct"/>
            <w:vAlign w:val="center"/>
          </w:tcPr>
          <w:p w:rsidR="00EB645E" w:rsidRPr="00DF35D9"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d</w:t>
            </w:r>
            <w:r w:rsidRPr="00DF35D9">
              <w:rPr>
                <w:rFonts w:ascii="Arial" w:hAnsi="Arial" w:cs="Arial"/>
                <w:b/>
                <w:sz w:val="18"/>
                <w:szCs w:val="20"/>
                <w:lang w:val="es-ES_tradnl"/>
              </w:rPr>
              <w:t>)</w:t>
            </w:r>
          </w:p>
        </w:tc>
        <w:tc>
          <w:tcPr>
            <w:tcW w:w="408" w:type="pct"/>
            <w:vAlign w:val="center"/>
          </w:tcPr>
          <w:p w:rsidR="00EB645E" w:rsidRPr="00DF35D9"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jc w:val="center"/>
              <w:rPr>
                <w:rFonts w:ascii="Arial" w:hAnsi="Arial" w:cs="Arial"/>
                <w:sz w:val="18"/>
                <w:szCs w:val="20"/>
                <w:lang w:val="es-ES_tradnl"/>
              </w:rPr>
            </w:pPr>
          </w:p>
        </w:tc>
      </w:tr>
      <w:tr w:rsidR="00EB645E" w:rsidRPr="00DF35D9" w:rsidTr="00EB645E">
        <w:trPr>
          <w:trHeight w:val="160"/>
          <w:jc w:val="center"/>
        </w:trPr>
        <w:tc>
          <w:tcPr>
            <w:tcW w:w="3436" w:type="pct"/>
            <w:vAlign w:val="center"/>
          </w:tcPr>
          <w:p w:rsidR="00EB645E" w:rsidRPr="00AB6706" w:rsidRDefault="00EB645E" w:rsidP="00EB645E">
            <w:pPr>
              <w:suppressAutoHyphens/>
              <w:spacing w:after="0" w:line="240" w:lineRule="auto"/>
              <w:ind w:right="28"/>
              <w:jc w:val="both"/>
              <w:rPr>
                <w:rFonts w:ascii="Arial" w:hAnsi="Arial" w:cs="Arial"/>
                <w:sz w:val="18"/>
                <w:szCs w:val="18"/>
                <w:lang w:val="es-ES_tradnl"/>
              </w:rPr>
            </w:pPr>
            <w:r w:rsidRPr="00AB6706">
              <w:rPr>
                <w:rFonts w:ascii="Arial" w:hAnsi="Arial" w:cs="Arial"/>
                <w:sz w:val="18"/>
                <w:szCs w:val="18"/>
                <w:lang w:val="es-ES_tradnl"/>
              </w:rPr>
              <w:t xml:space="preserve">Declaración de integridad, en la que el licitante manifieste, bajo protesta de decir verdad que </w:t>
            </w:r>
            <w:r w:rsidRPr="00330505">
              <w:rPr>
                <w:rFonts w:ascii="Arial" w:hAnsi="Arial" w:cs="Arial"/>
                <w:b/>
                <w:sz w:val="18"/>
                <w:szCs w:val="18"/>
                <w:lang w:val="es-ES_tradnl"/>
              </w:rPr>
              <w:t>se abstendrán de adoptar conductas</w:t>
            </w:r>
            <w:r w:rsidRPr="00AB6706">
              <w:rPr>
                <w:rFonts w:ascii="Arial" w:hAnsi="Arial" w:cs="Arial"/>
                <w:sz w:val="18"/>
                <w:szCs w:val="18"/>
                <w:lang w:val="es-ES_tradnl"/>
              </w:rPr>
              <w:t xml:space="preserve">, por si o a través de interpósita persona, para que los servidores públicos del IMSS induzcan o alteren las evaluaciones de las propuestas, el resultado del procedimiento u otros aspectos que otorguen condiciones más ventajosas con relación a los demás participantes, de acuerdo con el </w:t>
            </w:r>
            <w:r w:rsidRPr="00AB6706">
              <w:rPr>
                <w:rFonts w:ascii="Arial" w:hAnsi="Arial" w:cs="Arial"/>
                <w:b/>
                <w:sz w:val="18"/>
                <w:szCs w:val="18"/>
                <w:lang w:val="es-ES_tradnl"/>
              </w:rPr>
              <w:t>Anexo 10</w:t>
            </w:r>
            <w:r w:rsidRPr="00AB6706">
              <w:rPr>
                <w:rFonts w:ascii="Arial" w:hAnsi="Arial" w:cs="Arial"/>
                <w:sz w:val="18"/>
                <w:szCs w:val="18"/>
                <w:lang w:val="es-ES_tradnl"/>
              </w:rPr>
              <w:t xml:space="preserve"> de la presente Convocatoria.</w:t>
            </w:r>
          </w:p>
        </w:tc>
        <w:tc>
          <w:tcPr>
            <w:tcW w:w="687" w:type="pct"/>
            <w:vAlign w:val="center"/>
          </w:tcPr>
          <w:p w:rsidR="00EB645E" w:rsidRPr="00DF35D9" w:rsidRDefault="00EB645E" w:rsidP="00A2338A">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sidR="00A2338A">
              <w:rPr>
                <w:rFonts w:ascii="Arial" w:hAnsi="Arial" w:cs="Arial"/>
                <w:b/>
                <w:sz w:val="18"/>
                <w:szCs w:val="20"/>
                <w:lang w:val="es-ES_tradnl"/>
              </w:rPr>
              <w:t>e</w:t>
            </w:r>
            <w:r w:rsidRPr="00DF35D9">
              <w:rPr>
                <w:rFonts w:ascii="Arial" w:hAnsi="Arial" w:cs="Arial"/>
                <w:b/>
                <w:sz w:val="18"/>
                <w:szCs w:val="20"/>
                <w:lang w:val="es-ES_tradnl"/>
              </w:rPr>
              <w:t>)</w:t>
            </w:r>
          </w:p>
        </w:tc>
        <w:tc>
          <w:tcPr>
            <w:tcW w:w="408" w:type="pct"/>
            <w:vAlign w:val="center"/>
          </w:tcPr>
          <w:p w:rsidR="00EB645E" w:rsidRPr="00DF35D9"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jc w:val="center"/>
              <w:rPr>
                <w:rFonts w:ascii="Arial" w:hAnsi="Arial" w:cs="Arial"/>
                <w:sz w:val="18"/>
                <w:szCs w:val="20"/>
                <w:lang w:val="es-ES_tradnl"/>
              </w:rPr>
            </w:pPr>
          </w:p>
        </w:tc>
      </w:tr>
      <w:tr w:rsidR="00EB645E" w:rsidRPr="00DF35D9" w:rsidTr="00EB645E">
        <w:trPr>
          <w:trHeight w:val="322"/>
          <w:jc w:val="center"/>
        </w:trPr>
        <w:tc>
          <w:tcPr>
            <w:tcW w:w="3436" w:type="pct"/>
            <w:vAlign w:val="center"/>
          </w:tcPr>
          <w:p w:rsidR="00EB645E" w:rsidRPr="00AB6706" w:rsidRDefault="00EB645E" w:rsidP="00EB645E">
            <w:pPr>
              <w:tabs>
                <w:tab w:val="left" w:pos="567"/>
              </w:tabs>
              <w:spacing w:after="0" w:line="240" w:lineRule="auto"/>
              <w:ind w:right="28"/>
              <w:jc w:val="both"/>
              <w:rPr>
                <w:rFonts w:ascii="Arial" w:hAnsi="Arial" w:cs="Arial"/>
                <w:sz w:val="18"/>
                <w:szCs w:val="18"/>
                <w:lang w:val="es-ES_tradnl"/>
              </w:rPr>
            </w:pPr>
            <w:r w:rsidRPr="00AB6706">
              <w:rPr>
                <w:rFonts w:ascii="Arial" w:hAnsi="Arial" w:cs="Arial"/>
                <w:b/>
                <w:sz w:val="18"/>
                <w:szCs w:val="18"/>
                <w:lang w:val="es-ES_tradnl"/>
              </w:rPr>
              <w:t>Escrito</w:t>
            </w:r>
            <w:r w:rsidRPr="00AB6706">
              <w:rPr>
                <w:rFonts w:ascii="Arial" w:hAnsi="Arial" w:cs="Arial"/>
                <w:sz w:val="18"/>
                <w:szCs w:val="18"/>
                <w:lang w:val="es-ES_tradnl"/>
              </w:rPr>
              <w:t xml:space="preserve"> por el que se obliga, en caso de resultar adjudicado, a </w:t>
            </w:r>
            <w:r w:rsidRPr="00330505">
              <w:rPr>
                <w:rFonts w:ascii="Arial" w:hAnsi="Arial" w:cs="Arial"/>
                <w:b/>
                <w:sz w:val="18"/>
                <w:szCs w:val="18"/>
                <w:lang w:val="es-ES_tradnl"/>
              </w:rPr>
              <w:t>liberar al Instituto de toda responsabilidad de carácter civil, mercantil, penal o administrativa</w:t>
            </w:r>
            <w:r w:rsidRPr="00AB6706">
              <w:rPr>
                <w:rFonts w:ascii="Arial" w:hAnsi="Arial" w:cs="Arial"/>
                <w:sz w:val="18"/>
                <w:szCs w:val="18"/>
                <w:lang w:val="es-ES_tradnl"/>
              </w:rPr>
              <w:t xml:space="preserve"> que, en su caso, se ocasione con motivo de la infracción de derechos de autor, patentes, marcas u otros derechos de propiedad industrial o intelectual a nivel nacional o internacional, </w:t>
            </w:r>
            <w:r w:rsidRPr="00AB6706">
              <w:rPr>
                <w:rFonts w:ascii="Arial" w:hAnsi="Arial" w:cs="Arial"/>
                <w:b/>
                <w:sz w:val="18"/>
                <w:szCs w:val="18"/>
                <w:lang w:val="es-ES_tradnl"/>
              </w:rPr>
              <w:t xml:space="preserve">Anexo 11 </w:t>
            </w:r>
            <w:r w:rsidRPr="00AB6706">
              <w:rPr>
                <w:rFonts w:ascii="Arial" w:hAnsi="Arial" w:cs="Arial"/>
                <w:sz w:val="18"/>
                <w:szCs w:val="18"/>
                <w:lang w:val="es-ES_tradnl"/>
              </w:rPr>
              <w:t>de esta convocatoria</w:t>
            </w:r>
            <w:r>
              <w:rPr>
                <w:rFonts w:ascii="Arial" w:hAnsi="Arial" w:cs="Arial"/>
                <w:sz w:val="18"/>
                <w:szCs w:val="18"/>
                <w:lang w:val="es-ES_tradnl"/>
              </w:rPr>
              <w:t>.</w:t>
            </w:r>
          </w:p>
        </w:tc>
        <w:tc>
          <w:tcPr>
            <w:tcW w:w="687" w:type="pct"/>
            <w:vAlign w:val="center"/>
          </w:tcPr>
          <w:p w:rsidR="00EB645E" w:rsidRPr="00DF35D9" w:rsidRDefault="00EB645E" w:rsidP="00EB645E">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 xml:space="preserve">4.1.3 inciso </w:t>
            </w:r>
            <w:r w:rsidR="00A2338A">
              <w:rPr>
                <w:rFonts w:ascii="Arial" w:hAnsi="Arial" w:cs="Arial"/>
                <w:b/>
                <w:sz w:val="18"/>
                <w:szCs w:val="20"/>
                <w:lang w:val="es-ES_tradnl"/>
              </w:rPr>
              <w:t>f</w:t>
            </w:r>
            <w:r w:rsidRPr="00DF35D9">
              <w:rPr>
                <w:rFonts w:ascii="Arial" w:hAnsi="Arial" w:cs="Arial"/>
                <w:b/>
                <w:sz w:val="18"/>
                <w:szCs w:val="20"/>
                <w:lang w:val="es-ES_tradnl"/>
              </w:rPr>
              <w:t>)</w:t>
            </w:r>
          </w:p>
        </w:tc>
        <w:tc>
          <w:tcPr>
            <w:tcW w:w="408" w:type="pct"/>
            <w:vAlign w:val="center"/>
          </w:tcPr>
          <w:p w:rsidR="00EB645E" w:rsidRPr="00DF35D9"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jc w:val="center"/>
              <w:rPr>
                <w:rFonts w:ascii="Arial" w:hAnsi="Arial" w:cs="Arial"/>
                <w:sz w:val="18"/>
                <w:szCs w:val="20"/>
                <w:lang w:val="es-ES_tradnl"/>
              </w:rPr>
            </w:pPr>
          </w:p>
        </w:tc>
      </w:tr>
      <w:tr w:rsidR="00EB645E" w:rsidRPr="00DF35D9" w:rsidTr="00EB645E">
        <w:trPr>
          <w:trHeight w:val="974"/>
          <w:jc w:val="center"/>
        </w:trPr>
        <w:tc>
          <w:tcPr>
            <w:tcW w:w="3436" w:type="pct"/>
            <w:vAlign w:val="center"/>
          </w:tcPr>
          <w:p w:rsidR="00EB645E" w:rsidRPr="00DF35D9" w:rsidRDefault="00EB645E" w:rsidP="00EB645E">
            <w:pPr>
              <w:tabs>
                <w:tab w:val="left" w:pos="567"/>
              </w:tabs>
              <w:spacing w:after="0" w:line="240" w:lineRule="auto"/>
              <w:ind w:right="28"/>
              <w:jc w:val="both"/>
              <w:rPr>
                <w:rFonts w:ascii="Arial" w:hAnsi="Arial" w:cs="Arial"/>
                <w:sz w:val="18"/>
                <w:szCs w:val="20"/>
                <w:lang w:val="es-ES_tradnl"/>
              </w:rPr>
            </w:pPr>
            <w:r w:rsidRPr="00D95EB2">
              <w:rPr>
                <w:rFonts w:ascii="Arial" w:hAnsi="Arial" w:cs="Arial"/>
                <w:sz w:val="18"/>
                <w:szCs w:val="20"/>
                <w:lang w:val="es-ES_tradnl"/>
              </w:rPr>
              <w:lastRenderedPageBreak/>
              <w:t xml:space="preserve">En su caso, escrito bajo protesta de decir verdad que el licitante cuenta con estratificación como </w:t>
            </w:r>
            <w:r w:rsidRPr="00D95EB2">
              <w:rPr>
                <w:rFonts w:ascii="Arial" w:hAnsi="Arial" w:cs="Arial"/>
                <w:b/>
                <w:sz w:val="18"/>
                <w:szCs w:val="20"/>
                <w:lang w:val="es-ES_tradnl"/>
              </w:rPr>
              <w:t>micro, pequeña o mediana empresa</w:t>
            </w:r>
            <w:r w:rsidRPr="00D95EB2">
              <w:rPr>
                <w:rFonts w:ascii="Arial" w:hAnsi="Arial" w:cs="Arial"/>
                <w:sz w:val="18"/>
                <w:szCs w:val="20"/>
                <w:lang w:val="es-ES_tradnl"/>
              </w:rPr>
              <w:t xml:space="preserve">, de acuerdo con el </w:t>
            </w:r>
            <w:r w:rsidRPr="00D95EB2">
              <w:rPr>
                <w:rFonts w:ascii="Arial" w:hAnsi="Arial" w:cs="Arial"/>
                <w:b/>
                <w:sz w:val="18"/>
                <w:szCs w:val="20"/>
                <w:lang w:val="es-ES_tradnl"/>
              </w:rPr>
              <w:t>Anexo 12</w:t>
            </w:r>
            <w:r w:rsidRPr="00D95EB2">
              <w:rPr>
                <w:rFonts w:ascii="Arial" w:hAnsi="Arial" w:cs="Arial"/>
                <w:sz w:val="18"/>
                <w:szCs w:val="20"/>
                <w:lang w:val="es-ES_tradnl"/>
              </w:rPr>
              <w:t xml:space="preserve"> (Manifestación de estratificación de micro, pequeña o mediana empresa (MiPyME</w:t>
            </w:r>
            <w:r>
              <w:rPr>
                <w:rFonts w:ascii="Arial" w:hAnsi="Arial" w:cs="Arial"/>
                <w:sz w:val="18"/>
                <w:szCs w:val="20"/>
                <w:lang w:val="es-ES_tradnl"/>
              </w:rPr>
              <w:t>s)) de la presente Convocatoria.</w:t>
            </w:r>
          </w:p>
        </w:tc>
        <w:tc>
          <w:tcPr>
            <w:tcW w:w="687" w:type="pct"/>
            <w:vAlign w:val="center"/>
          </w:tcPr>
          <w:p w:rsidR="00EB645E" w:rsidRPr="00DF35D9"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g</w:t>
            </w:r>
            <w:r w:rsidRPr="00DF35D9">
              <w:rPr>
                <w:rFonts w:ascii="Arial" w:hAnsi="Arial" w:cs="Arial"/>
                <w:b/>
                <w:sz w:val="18"/>
                <w:szCs w:val="20"/>
                <w:lang w:val="es-ES_tradnl"/>
              </w:rPr>
              <w:t>)</w:t>
            </w:r>
          </w:p>
        </w:tc>
        <w:tc>
          <w:tcPr>
            <w:tcW w:w="408" w:type="pct"/>
            <w:vAlign w:val="center"/>
          </w:tcPr>
          <w:p w:rsidR="00EB645E" w:rsidRPr="00DF35D9"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DF35D9"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719"/>
          <w:jc w:val="center"/>
        </w:trPr>
        <w:tc>
          <w:tcPr>
            <w:tcW w:w="3436" w:type="pct"/>
            <w:vAlign w:val="center"/>
          </w:tcPr>
          <w:p w:rsidR="00EB645E" w:rsidRPr="00DF35D9" w:rsidRDefault="00EB645E" w:rsidP="00EB645E">
            <w:pPr>
              <w:pStyle w:val="Prrafodelista"/>
              <w:suppressAutoHyphens/>
              <w:autoSpaceDE w:val="0"/>
              <w:ind w:left="0" w:right="28"/>
              <w:jc w:val="both"/>
              <w:rPr>
                <w:rFonts w:ascii="Arial" w:hAnsi="Arial" w:cs="Arial"/>
                <w:sz w:val="18"/>
                <w:szCs w:val="20"/>
                <w:lang w:val="es-ES_tradnl"/>
              </w:rPr>
            </w:pPr>
            <w:r w:rsidRPr="00DF35D9">
              <w:rPr>
                <w:rFonts w:ascii="Arial" w:hAnsi="Arial" w:cs="Arial"/>
                <w:sz w:val="18"/>
                <w:szCs w:val="20"/>
                <w:lang w:val="es-ES_tradnl"/>
              </w:rPr>
              <w:t xml:space="preserve">Escrito libre en el que manifieste su conformidad con lo dispuesto por el numeral 29 del </w:t>
            </w:r>
            <w:r w:rsidRPr="00DF35D9">
              <w:rPr>
                <w:rFonts w:ascii="Arial" w:hAnsi="Arial" w:cs="Arial"/>
                <w:b/>
                <w:i/>
                <w:sz w:val="18"/>
                <w:szCs w:val="20"/>
                <w:lang w:val="es-ES_tradnl"/>
              </w:rPr>
              <w:t>“ACUERDO por el que se establecen l</w:t>
            </w:r>
            <w:r w:rsidRPr="00DF35D9">
              <w:rPr>
                <w:rFonts w:ascii="Arial" w:eastAsia="Heiti SC Light" w:hAnsi="Arial" w:cs="Arial"/>
                <w:b/>
                <w:i/>
                <w:sz w:val="18"/>
                <w:szCs w:val="20"/>
                <w:lang w:val="es-ES_tradnl"/>
              </w:rPr>
              <w:t>a</w:t>
            </w:r>
            <w:r w:rsidRPr="00DF35D9">
              <w:rPr>
                <w:rFonts w:ascii="Arial" w:hAnsi="Arial" w:cs="Arial"/>
                <w:b/>
                <w:i/>
                <w:sz w:val="18"/>
                <w:szCs w:val="20"/>
                <w:lang w:val="es-ES_tradnl"/>
              </w:rPr>
              <w:t>s disposicion</w:t>
            </w:r>
            <w:r w:rsidRPr="00DF35D9">
              <w:rPr>
                <w:rFonts w:ascii="Arial" w:eastAsia="Heiti SC Light" w:hAnsi="Arial" w:cs="Arial"/>
                <w:b/>
                <w:i/>
                <w:sz w:val="18"/>
                <w:szCs w:val="20"/>
                <w:lang w:val="es-ES_tradnl"/>
              </w:rPr>
              <w:t>e</w:t>
            </w:r>
            <w:r w:rsidRPr="00DF35D9">
              <w:rPr>
                <w:rFonts w:ascii="Arial" w:hAnsi="Arial" w:cs="Arial"/>
                <w:b/>
                <w:i/>
                <w:sz w:val="18"/>
                <w:szCs w:val="20"/>
                <w:lang w:val="es-ES_tradnl"/>
              </w:rPr>
              <w:t>s que deberán observar para la utilización</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l</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s</w:t>
            </w:r>
            <w:r w:rsidRPr="00DF35D9">
              <w:rPr>
                <w:rFonts w:ascii="Arial" w:eastAsia="Apple SD 산돌고딕 Neo 일반체" w:hAnsi="Arial" w:cs="Arial"/>
                <w:b/>
                <w:i/>
                <w:sz w:val="18"/>
                <w:szCs w:val="20"/>
                <w:lang w:val="es-ES_tradnl"/>
              </w:rPr>
              <w:t>i</w:t>
            </w:r>
            <w:r w:rsidRPr="00DF35D9">
              <w:rPr>
                <w:rFonts w:ascii="Arial" w:hAnsi="Arial" w:cs="Arial"/>
                <w:b/>
                <w:i/>
                <w:sz w:val="18"/>
                <w:szCs w:val="20"/>
                <w:lang w:val="es-ES_tradnl"/>
              </w:rPr>
              <w:t>stem</w:t>
            </w:r>
            <w:r w:rsidRPr="00DF35D9">
              <w:rPr>
                <w:rFonts w:ascii="Arial" w:eastAsia="Apple SD 산돌고딕 Neo 일반체" w:hAnsi="Arial" w:cs="Arial"/>
                <w:b/>
                <w:i/>
                <w:sz w:val="18"/>
                <w:szCs w:val="20"/>
                <w:lang w:val="es-ES_tradnl"/>
              </w:rPr>
              <w:t>a</w:t>
            </w:r>
            <w:r w:rsidRPr="00DF35D9">
              <w:rPr>
                <w:rFonts w:ascii="Arial" w:hAnsi="Arial" w:cs="Arial"/>
                <w:b/>
                <w:i/>
                <w:sz w:val="18"/>
                <w:szCs w:val="20"/>
                <w:lang w:val="es-ES_tradnl"/>
              </w:rPr>
              <w:t xml:space="preserve"> el</w:t>
            </w:r>
            <w:r w:rsidRPr="00DF35D9">
              <w:rPr>
                <w:rFonts w:ascii="Arial" w:eastAsia="Apple SD 산돌고딕 Neo 일반체" w:hAnsi="Arial" w:cs="Arial"/>
                <w:b/>
                <w:i/>
                <w:sz w:val="18"/>
                <w:szCs w:val="20"/>
                <w:lang w:val="es-ES_tradnl"/>
              </w:rPr>
              <w:t>e</w:t>
            </w:r>
            <w:r w:rsidRPr="00DF35D9">
              <w:rPr>
                <w:rFonts w:ascii="Arial" w:hAnsi="Arial" w:cs="Arial"/>
                <w:b/>
                <w:i/>
                <w:sz w:val="18"/>
                <w:szCs w:val="20"/>
                <w:lang w:val="es-ES_tradnl"/>
              </w:rPr>
              <w:t>c</w:t>
            </w:r>
            <w:r w:rsidRPr="00DF35D9">
              <w:rPr>
                <w:rFonts w:ascii="Arial" w:eastAsia="Apple SD 산돌고딕 Neo 일반체" w:hAnsi="Arial" w:cs="Arial"/>
                <w:b/>
                <w:i/>
                <w:sz w:val="18"/>
                <w:szCs w:val="20"/>
                <w:lang w:val="es-ES_tradnl"/>
              </w:rPr>
              <w:t>t</w:t>
            </w:r>
            <w:r w:rsidRPr="00DF35D9">
              <w:rPr>
                <w:rFonts w:ascii="Arial" w:hAnsi="Arial" w:cs="Arial"/>
                <w:b/>
                <w:i/>
                <w:sz w:val="18"/>
                <w:szCs w:val="20"/>
                <w:lang w:val="es-ES_tradnl"/>
              </w:rPr>
              <w:t>r</w:t>
            </w:r>
            <w:r w:rsidRPr="00DF35D9">
              <w:rPr>
                <w:rFonts w:ascii="Arial" w:eastAsia="Apple SD 산돌고딕 Neo 일반체" w:hAnsi="Arial" w:cs="Arial"/>
                <w:b/>
                <w:i/>
                <w:sz w:val="18"/>
                <w:szCs w:val="20"/>
                <w:lang w:val="es-ES_tradnl"/>
              </w:rPr>
              <w:t>ón</w:t>
            </w:r>
            <w:r w:rsidRPr="00DF35D9">
              <w:rPr>
                <w:rFonts w:ascii="Arial" w:hAnsi="Arial" w:cs="Arial"/>
                <w:b/>
                <w:i/>
                <w:sz w:val="18"/>
                <w:szCs w:val="20"/>
                <w:lang w:val="es-ES_tradnl"/>
              </w:rPr>
              <w:t>i</w:t>
            </w:r>
            <w:r w:rsidRPr="00DF35D9">
              <w:rPr>
                <w:rFonts w:ascii="Arial" w:eastAsia="Apple SD 산돌고딕 Neo 일반체" w:hAnsi="Arial" w:cs="Arial"/>
                <w:b/>
                <w:i/>
                <w:sz w:val="18"/>
                <w:szCs w:val="20"/>
                <w:lang w:val="es-ES_tradnl"/>
              </w:rPr>
              <w:t>c</w:t>
            </w:r>
            <w:r w:rsidRPr="00DF35D9">
              <w:rPr>
                <w:rFonts w:ascii="Arial" w:hAnsi="Arial" w:cs="Arial"/>
                <w:b/>
                <w:i/>
                <w:sz w:val="18"/>
                <w:szCs w:val="20"/>
                <w:lang w:val="es-ES_tradnl"/>
              </w:rPr>
              <w:t>o</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de</w:t>
            </w:r>
            <w:r w:rsidRPr="00DF35D9">
              <w:rPr>
                <w:rFonts w:ascii="Arial" w:eastAsia="Apple SD 산돌고딕 Neo 일반체" w:hAnsi="Arial" w:cs="Arial"/>
                <w:b/>
                <w:i/>
                <w:sz w:val="18"/>
                <w:szCs w:val="20"/>
                <w:lang w:val="es-ES_tradnl"/>
              </w:rPr>
              <w:t xml:space="preserve"> </w:t>
            </w:r>
            <w:r w:rsidRPr="00DF35D9">
              <w:rPr>
                <w:rFonts w:ascii="Arial" w:hAnsi="Arial" w:cs="Arial"/>
                <w:b/>
                <w:i/>
                <w:sz w:val="18"/>
                <w:szCs w:val="20"/>
                <w:lang w:val="es-ES_tradnl"/>
              </w:rPr>
              <w:t>in</w:t>
            </w:r>
            <w:r w:rsidRPr="00DF35D9">
              <w:rPr>
                <w:rFonts w:ascii="Arial" w:eastAsia="Apple SD 산돌고딕 Neo 일반체" w:hAnsi="Arial" w:cs="Arial"/>
                <w:b/>
                <w:i/>
                <w:sz w:val="18"/>
                <w:szCs w:val="20"/>
                <w:lang w:val="es-ES_tradnl"/>
              </w:rPr>
              <w:t>f</w:t>
            </w:r>
            <w:r w:rsidRPr="00DF35D9">
              <w:rPr>
                <w:rFonts w:ascii="Arial" w:hAnsi="Arial" w:cs="Arial"/>
                <w:b/>
                <w:i/>
                <w:sz w:val="18"/>
                <w:szCs w:val="20"/>
                <w:lang w:val="es-ES_tradnl"/>
              </w:rPr>
              <w:t>ormación pública gubernamental, denominado Compranet</w:t>
            </w:r>
            <w:r>
              <w:rPr>
                <w:rFonts w:ascii="Arial" w:hAnsi="Arial" w:cs="Arial"/>
                <w:b/>
                <w:i/>
                <w:sz w:val="18"/>
                <w:szCs w:val="20"/>
                <w:lang w:val="es-ES_tradnl"/>
              </w:rPr>
              <w:t xml:space="preserve"> 5.0</w:t>
            </w:r>
            <w:r w:rsidRPr="00DF35D9">
              <w:rPr>
                <w:rFonts w:ascii="Arial" w:hAnsi="Arial" w:cs="Arial"/>
                <w:b/>
                <w:i/>
                <w:sz w:val="18"/>
                <w:szCs w:val="20"/>
                <w:lang w:val="es-ES_tradnl"/>
              </w:rPr>
              <w:t>”.</w:t>
            </w:r>
          </w:p>
        </w:tc>
        <w:tc>
          <w:tcPr>
            <w:tcW w:w="687" w:type="pct"/>
            <w:vAlign w:val="center"/>
          </w:tcPr>
          <w:p w:rsidR="00EB645E" w:rsidRPr="006665BC"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h</w:t>
            </w:r>
            <w:r w:rsidRPr="00DF35D9">
              <w:rPr>
                <w:rFonts w:ascii="Arial" w:hAnsi="Arial" w:cs="Arial"/>
                <w:b/>
                <w:sz w:val="18"/>
                <w:szCs w:val="20"/>
                <w:lang w:val="es-ES_tradnl"/>
              </w:rPr>
              <w:t>)</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397"/>
          <w:jc w:val="center"/>
        </w:trPr>
        <w:tc>
          <w:tcPr>
            <w:tcW w:w="3436" w:type="pct"/>
            <w:vAlign w:val="center"/>
          </w:tcPr>
          <w:p w:rsidR="00EB645E" w:rsidRPr="006665BC" w:rsidRDefault="00EB645E" w:rsidP="00EB645E">
            <w:pPr>
              <w:pStyle w:val="Prrafodelista"/>
              <w:tabs>
                <w:tab w:val="left" w:pos="284"/>
              </w:tabs>
              <w:ind w:left="0" w:right="28"/>
              <w:jc w:val="both"/>
              <w:rPr>
                <w:rFonts w:ascii="Arial" w:hAnsi="Arial" w:cs="Arial"/>
                <w:sz w:val="18"/>
                <w:szCs w:val="20"/>
                <w:lang w:val="es-ES_tradnl" w:eastAsia="ar-SA"/>
              </w:rPr>
            </w:pPr>
            <w:r w:rsidRPr="00D95EB2">
              <w:rPr>
                <w:rFonts w:ascii="Arial" w:hAnsi="Arial" w:cs="Arial"/>
                <w:sz w:val="18"/>
                <w:szCs w:val="20"/>
                <w:lang w:val="es-ES_tradnl" w:eastAsia="ar-SA"/>
              </w:rPr>
              <w:t xml:space="preserve">En caso de presentar </w:t>
            </w:r>
            <w:r w:rsidRPr="00D95EB2">
              <w:rPr>
                <w:rFonts w:ascii="Arial" w:hAnsi="Arial" w:cs="Arial"/>
                <w:b/>
                <w:sz w:val="18"/>
                <w:szCs w:val="20"/>
                <w:lang w:val="es-ES_tradnl" w:eastAsia="ar-SA"/>
              </w:rPr>
              <w:t>propuesta conjunta</w:t>
            </w:r>
            <w:r w:rsidRPr="00D95EB2">
              <w:rPr>
                <w:rFonts w:ascii="Arial" w:hAnsi="Arial" w:cs="Arial"/>
                <w:sz w:val="18"/>
                <w:szCs w:val="20"/>
                <w:lang w:val="es-ES_tradnl" w:eastAsia="ar-SA"/>
              </w:rPr>
              <w:t xml:space="preserve">, cada una de las personas agrupadas deberá presentar en forma individual los documentos señalados en este numeral, además del convenio de participación conjunta, de acuerdo con el </w:t>
            </w:r>
            <w:r w:rsidRPr="00D95EB2">
              <w:rPr>
                <w:rFonts w:ascii="Arial" w:hAnsi="Arial" w:cs="Arial"/>
                <w:b/>
                <w:sz w:val="18"/>
                <w:szCs w:val="20"/>
                <w:lang w:val="es-ES_tradnl" w:eastAsia="ar-SA"/>
              </w:rPr>
              <w:t>Anexo 13</w:t>
            </w:r>
            <w:r>
              <w:rPr>
                <w:rFonts w:ascii="Arial" w:hAnsi="Arial" w:cs="Arial"/>
                <w:b/>
                <w:sz w:val="18"/>
                <w:szCs w:val="20"/>
                <w:lang w:val="es-ES_tradnl" w:eastAsia="ar-SA"/>
              </w:rPr>
              <w:t>.</w:t>
            </w:r>
          </w:p>
        </w:tc>
        <w:tc>
          <w:tcPr>
            <w:tcW w:w="687" w:type="pct"/>
            <w:vAlign w:val="center"/>
          </w:tcPr>
          <w:p w:rsidR="00EB645E"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i</w:t>
            </w:r>
            <w:r>
              <w:rPr>
                <w:rFonts w:ascii="Arial" w:hAnsi="Arial" w:cs="Arial"/>
                <w:b/>
                <w:sz w:val="18"/>
                <w:szCs w:val="20"/>
                <w:lang w:val="es-ES_tradnl"/>
              </w:rPr>
              <w:t>)</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397"/>
          <w:jc w:val="center"/>
        </w:trPr>
        <w:tc>
          <w:tcPr>
            <w:tcW w:w="3436" w:type="pct"/>
            <w:vAlign w:val="center"/>
          </w:tcPr>
          <w:p w:rsidR="00EB645E" w:rsidRPr="006665BC" w:rsidRDefault="00EB645E" w:rsidP="00EB645E">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w:t>
            </w:r>
            <w:r w:rsidRPr="00330505">
              <w:rPr>
                <w:rFonts w:ascii="Arial" w:hAnsi="Arial" w:cs="Arial"/>
                <w:b/>
                <w:sz w:val="18"/>
                <w:szCs w:val="20"/>
                <w:lang w:val="es-ES_tradnl" w:eastAsia="ar-SA"/>
              </w:rPr>
              <w:t>información reservada y confidencial</w:t>
            </w:r>
            <w:r w:rsidRPr="006665BC">
              <w:rPr>
                <w:rFonts w:ascii="Arial" w:hAnsi="Arial" w:cs="Arial"/>
                <w:sz w:val="18"/>
                <w:szCs w:val="20"/>
                <w:lang w:val="es-ES_tradnl" w:eastAsia="ar-SA"/>
              </w:rPr>
              <w:t xml:space="preserve"> de conformidad con el </w:t>
            </w:r>
            <w:r>
              <w:rPr>
                <w:rFonts w:ascii="Arial" w:hAnsi="Arial" w:cs="Arial"/>
                <w:b/>
                <w:sz w:val="18"/>
                <w:szCs w:val="20"/>
                <w:lang w:val="es-ES_tradnl" w:eastAsia="ar-SA"/>
              </w:rPr>
              <w:t>Anexo 16.</w:t>
            </w:r>
          </w:p>
        </w:tc>
        <w:tc>
          <w:tcPr>
            <w:tcW w:w="687" w:type="pct"/>
            <w:vAlign w:val="center"/>
          </w:tcPr>
          <w:p w:rsidR="00EB645E" w:rsidRPr="006665BC"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j</w:t>
            </w:r>
            <w:r>
              <w:rPr>
                <w:rFonts w:ascii="Arial" w:hAnsi="Arial" w:cs="Arial"/>
                <w:b/>
                <w:sz w:val="18"/>
                <w:szCs w:val="20"/>
                <w:lang w:val="es-ES_tradnl"/>
              </w:rPr>
              <w:t>)</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397"/>
          <w:jc w:val="center"/>
        </w:trPr>
        <w:tc>
          <w:tcPr>
            <w:tcW w:w="3436" w:type="pct"/>
            <w:vAlign w:val="center"/>
          </w:tcPr>
          <w:p w:rsidR="00EB645E" w:rsidRPr="00330505" w:rsidRDefault="00EB645E" w:rsidP="00EB645E">
            <w:pPr>
              <w:pStyle w:val="Prrafodelista"/>
              <w:tabs>
                <w:tab w:val="left" w:pos="284"/>
              </w:tabs>
              <w:ind w:left="0" w:right="28"/>
              <w:jc w:val="both"/>
              <w:rPr>
                <w:rFonts w:ascii="Arial" w:hAnsi="Arial" w:cs="Arial"/>
                <w:sz w:val="18"/>
                <w:szCs w:val="18"/>
              </w:rPr>
            </w:pPr>
            <w:r w:rsidRPr="00330505">
              <w:rPr>
                <w:rFonts w:ascii="Arial" w:hAnsi="Arial" w:cs="Arial"/>
                <w:sz w:val="18"/>
                <w:szCs w:val="18"/>
              </w:rPr>
              <w:t xml:space="preserve">Escrito libre que contenga la declaración de integridad señalada en el último párrafo del </w:t>
            </w:r>
            <w:r w:rsidRPr="00330505">
              <w:rPr>
                <w:rFonts w:ascii="Arial" w:hAnsi="Arial" w:cs="Arial"/>
                <w:b/>
                <w:sz w:val="18"/>
                <w:szCs w:val="18"/>
              </w:rPr>
              <w:t>numeral 11</w:t>
            </w:r>
            <w:r w:rsidRPr="00330505">
              <w:rPr>
                <w:rFonts w:ascii="Arial" w:hAnsi="Arial" w:cs="Arial"/>
                <w:sz w:val="18"/>
                <w:szCs w:val="18"/>
              </w:rPr>
              <w:t xml:space="preserve"> de la Convocatoria, relativo al “</w:t>
            </w:r>
            <w:r w:rsidRPr="00330505">
              <w:rPr>
                <w:rFonts w:ascii="Arial" w:hAnsi="Arial" w:cs="Arial"/>
                <w:b/>
                <w:sz w:val="18"/>
                <w:szCs w:val="18"/>
              </w:rPr>
              <w:t>Protocolo de actuación en materia de contrataciones públicas</w:t>
            </w:r>
            <w:r w:rsidRPr="00330505">
              <w:rPr>
                <w:rFonts w:ascii="Arial" w:hAnsi="Arial" w:cs="Arial"/>
                <w:sz w:val="18"/>
                <w:szCs w:val="18"/>
              </w:rPr>
              <w:t xml:space="preserve"> y otorgamiento y prórroga de licencias, permisos, autorizaciones y concesiones”.</w:t>
            </w:r>
          </w:p>
        </w:tc>
        <w:tc>
          <w:tcPr>
            <w:tcW w:w="687" w:type="pct"/>
            <w:vAlign w:val="center"/>
          </w:tcPr>
          <w:p w:rsidR="00EB645E" w:rsidRDefault="00EB645E" w:rsidP="00A2338A">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4.1.3. inciso </w:t>
            </w:r>
            <w:r w:rsidR="00A2338A">
              <w:rPr>
                <w:rFonts w:ascii="Arial" w:hAnsi="Arial" w:cs="Arial"/>
                <w:b/>
                <w:sz w:val="18"/>
                <w:szCs w:val="20"/>
                <w:lang w:val="es-ES_tradnl"/>
              </w:rPr>
              <w:t>k</w:t>
            </w:r>
            <w:r>
              <w:rPr>
                <w:rFonts w:ascii="Arial" w:hAnsi="Arial" w:cs="Arial"/>
                <w:b/>
                <w:sz w:val="18"/>
                <w:szCs w:val="20"/>
                <w:lang w:val="es-ES_tradnl"/>
              </w:rPr>
              <w:t>) Numeral 11, penúltimo párrafo</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258"/>
          <w:tblHeader/>
          <w:jc w:val="center"/>
        </w:trPr>
        <w:tc>
          <w:tcPr>
            <w:tcW w:w="3436" w:type="pct"/>
            <w:vMerge w:val="restart"/>
            <w:shd w:val="clear" w:color="auto" w:fill="8DB3E2" w:themeFill="text2" w:themeFillTint="66"/>
            <w:vAlign w:val="center"/>
          </w:tcPr>
          <w:p w:rsidR="00EB645E" w:rsidRPr="006665BC" w:rsidRDefault="00EB645E" w:rsidP="00EB645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DOCUMENTOS DE LA PROPUESTA TÉCNICA</w:t>
            </w:r>
          </w:p>
        </w:tc>
        <w:tc>
          <w:tcPr>
            <w:tcW w:w="687" w:type="pct"/>
            <w:vMerge w:val="restart"/>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877" w:type="pct"/>
            <w:gridSpan w:val="3"/>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EB645E" w:rsidRPr="006665BC" w:rsidTr="00EB645E">
        <w:trPr>
          <w:trHeight w:val="155"/>
          <w:tblHeader/>
          <w:jc w:val="center"/>
        </w:trPr>
        <w:tc>
          <w:tcPr>
            <w:tcW w:w="3436" w:type="pct"/>
            <w:vMerge/>
            <w:shd w:val="clear" w:color="auto" w:fill="8DB3E2" w:themeFill="text2" w:themeFillTint="66"/>
            <w:vAlign w:val="center"/>
          </w:tcPr>
          <w:p w:rsidR="00EB645E" w:rsidRPr="006665BC" w:rsidRDefault="00EB645E" w:rsidP="00EB645E">
            <w:pPr>
              <w:spacing w:after="0" w:line="240" w:lineRule="auto"/>
              <w:jc w:val="both"/>
              <w:rPr>
                <w:rFonts w:ascii="Arial" w:hAnsi="Arial" w:cs="Arial"/>
                <w:b/>
                <w:sz w:val="18"/>
                <w:szCs w:val="20"/>
                <w:lang w:val="es-ES_tradnl"/>
              </w:rPr>
            </w:pPr>
          </w:p>
        </w:tc>
        <w:tc>
          <w:tcPr>
            <w:tcW w:w="687" w:type="pct"/>
            <w:vMerge/>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p>
        </w:tc>
        <w:tc>
          <w:tcPr>
            <w:tcW w:w="408" w:type="pct"/>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69" w:type="pct"/>
            <w:gridSpan w:val="2"/>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NO*</w:t>
            </w:r>
          </w:p>
        </w:tc>
      </w:tr>
      <w:tr w:rsidR="00EB645E" w:rsidRPr="006665BC" w:rsidTr="00EB645E">
        <w:trPr>
          <w:trHeight w:val="492"/>
          <w:jc w:val="center"/>
        </w:trPr>
        <w:tc>
          <w:tcPr>
            <w:tcW w:w="3436" w:type="pct"/>
            <w:vAlign w:val="center"/>
          </w:tcPr>
          <w:p w:rsidR="00EB645E" w:rsidRPr="00330505" w:rsidRDefault="00EB645E" w:rsidP="00EB645E">
            <w:pPr>
              <w:suppressAutoHyphens/>
              <w:autoSpaceDE w:val="0"/>
              <w:spacing w:after="0" w:line="240" w:lineRule="auto"/>
              <w:jc w:val="both"/>
              <w:rPr>
                <w:rFonts w:ascii="Arial" w:hAnsi="Arial" w:cs="Arial"/>
                <w:sz w:val="18"/>
                <w:szCs w:val="18"/>
                <w:lang w:val="es-ES_tradnl" w:eastAsia="ar-SA"/>
              </w:rPr>
            </w:pPr>
            <w:r w:rsidRPr="00330505">
              <w:rPr>
                <w:rFonts w:ascii="Arial" w:hAnsi="Arial" w:cs="Arial"/>
                <w:b/>
                <w:sz w:val="18"/>
                <w:szCs w:val="18"/>
                <w:lang w:eastAsia="ar-SA"/>
              </w:rPr>
              <w:t>Descripción detallada</w:t>
            </w:r>
            <w:r w:rsidRPr="00330505">
              <w:rPr>
                <w:rFonts w:ascii="Arial" w:hAnsi="Arial" w:cs="Arial"/>
                <w:sz w:val="18"/>
                <w:szCs w:val="18"/>
                <w:lang w:eastAsia="ar-SA"/>
              </w:rPr>
              <w:t xml:space="preserve"> de los bienes ofertados, observ</w:t>
            </w:r>
            <w:r w:rsidR="00A2338A" w:rsidRPr="00330505">
              <w:rPr>
                <w:rFonts w:ascii="Arial" w:hAnsi="Arial" w:cs="Arial"/>
                <w:sz w:val="18"/>
                <w:szCs w:val="18"/>
                <w:lang w:eastAsia="ar-SA"/>
              </w:rPr>
              <w:t xml:space="preserve">ando lo requerido en el  </w:t>
            </w:r>
            <w:r w:rsidR="00A2338A" w:rsidRPr="00330505">
              <w:rPr>
                <w:rFonts w:ascii="Arial" w:hAnsi="Arial" w:cs="Arial"/>
                <w:b/>
                <w:sz w:val="18"/>
                <w:szCs w:val="18"/>
                <w:lang w:eastAsia="ar-SA"/>
              </w:rPr>
              <w:t>Anexo 1</w:t>
            </w:r>
            <w:r w:rsidRPr="00330505">
              <w:rPr>
                <w:rFonts w:ascii="Arial" w:hAnsi="Arial" w:cs="Arial"/>
                <w:b/>
                <w:sz w:val="18"/>
                <w:szCs w:val="18"/>
                <w:lang w:eastAsia="ar-SA"/>
              </w:rPr>
              <w:t xml:space="preserve"> Requerimiento</w:t>
            </w:r>
            <w:r w:rsidR="00A2338A" w:rsidRPr="00330505">
              <w:rPr>
                <w:rFonts w:ascii="Arial" w:hAnsi="Arial" w:cs="Arial"/>
                <w:b/>
                <w:sz w:val="18"/>
                <w:szCs w:val="18"/>
                <w:lang w:eastAsia="ar-SA"/>
              </w:rPr>
              <w:t xml:space="preserve"> de Artículos y químicos de aseo para 2018</w:t>
            </w:r>
            <w:r w:rsidR="00A2338A" w:rsidRPr="00330505">
              <w:rPr>
                <w:rFonts w:ascii="Arial" w:hAnsi="Arial" w:cs="Arial"/>
                <w:sz w:val="18"/>
                <w:szCs w:val="18"/>
                <w:lang w:eastAsia="ar-SA"/>
              </w:rPr>
              <w:t xml:space="preserve"> y </w:t>
            </w:r>
            <w:r w:rsidR="00A2338A" w:rsidRPr="00330505">
              <w:rPr>
                <w:rFonts w:ascii="Arial" w:hAnsi="Arial" w:cs="Arial"/>
                <w:b/>
                <w:sz w:val="18"/>
                <w:szCs w:val="18"/>
                <w:lang w:eastAsia="ar-SA"/>
              </w:rPr>
              <w:t>Anexo 2</w:t>
            </w:r>
            <w:r w:rsidRPr="00330505">
              <w:rPr>
                <w:rFonts w:ascii="Arial" w:hAnsi="Arial" w:cs="Arial"/>
                <w:b/>
                <w:sz w:val="18"/>
                <w:szCs w:val="18"/>
                <w:lang w:eastAsia="ar-SA"/>
              </w:rPr>
              <w:t xml:space="preserve"> Términos y Condiciones</w:t>
            </w:r>
            <w:r w:rsidRPr="00330505">
              <w:rPr>
                <w:rFonts w:ascii="Arial" w:hAnsi="Arial" w:cs="Arial"/>
                <w:sz w:val="18"/>
                <w:szCs w:val="18"/>
                <w:lang w:eastAsia="ar-SA"/>
              </w:rPr>
              <w:t>, de la presente convocatoria.</w:t>
            </w:r>
          </w:p>
        </w:tc>
        <w:tc>
          <w:tcPr>
            <w:tcW w:w="687" w:type="pct"/>
            <w:vAlign w:val="center"/>
          </w:tcPr>
          <w:p w:rsidR="00EB645E" w:rsidRPr="006665BC"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a)</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492"/>
          <w:jc w:val="center"/>
        </w:trPr>
        <w:tc>
          <w:tcPr>
            <w:tcW w:w="3436" w:type="pct"/>
            <w:vAlign w:val="center"/>
          </w:tcPr>
          <w:p w:rsidR="00EB645E" w:rsidRPr="00330505" w:rsidRDefault="000F17EE" w:rsidP="000F17EE">
            <w:pPr>
              <w:suppressAutoHyphens/>
              <w:autoSpaceDE w:val="0"/>
              <w:spacing w:after="0" w:line="240" w:lineRule="auto"/>
              <w:jc w:val="both"/>
              <w:rPr>
                <w:rFonts w:ascii="Arial" w:hAnsi="Arial" w:cs="Arial"/>
                <w:sz w:val="18"/>
                <w:szCs w:val="18"/>
                <w:lang w:eastAsia="ar-SA"/>
              </w:rPr>
            </w:pPr>
            <w:r w:rsidRPr="00330505">
              <w:rPr>
                <w:rFonts w:ascii="Arial" w:hAnsi="Arial" w:cs="Arial"/>
                <w:sz w:val="18"/>
                <w:szCs w:val="18"/>
                <w:lang w:eastAsia="ar-SA"/>
              </w:rPr>
              <w:t xml:space="preserve">Los documentos que acrediten el cumplimiento de las </w:t>
            </w:r>
            <w:r w:rsidRPr="00330505">
              <w:rPr>
                <w:rFonts w:ascii="Arial" w:hAnsi="Arial" w:cs="Arial"/>
                <w:b/>
                <w:sz w:val="18"/>
                <w:szCs w:val="18"/>
                <w:lang w:eastAsia="ar-SA"/>
              </w:rPr>
              <w:t>Normas Oficiales Mexicanas, Normas Mexicanas, Sistema de Gestión de Calidad y Registro Sanitario</w:t>
            </w:r>
            <w:r w:rsidRPr="00330505">
              <w:rPr>
                <w:rFonts w:ascii="Arial" w:hAnsi="Arial" w:cs="Arial"/>
                <w:sz w:val="18"/>
                <w:szCs w:val="18"/>
                <w:lang w:eastAsia="ar-SA"/>
              </w:rPr>
              <w:t xml:space="preserve"> según corresponda conforme lo señalado en el </w:t>
            </w:r>
            <w:r w:rsidR="00330505">
              <w:rPr>
                <w:rFonts w:ascii="Arial" w:hAnsi="Arial" w:cs="Arial"/>
                <w:b/>
                <w:sz w:val="18"/>
                <w:szCs w:val="18"/>
                <w:lang w:eastAsia="ar-SA"/>
              </w:rPr>
              <w:t xml:space="preserve">Anexo 1 </w:t>
            </w:r>
            <w:r w:rsidRPr="00330505">
              <w:rPr>
                <w:rFonts w:ascii="Arial" w:hAnsi="Arial" w:cs="Arial"/>
                <w:b/>
                <w:sz w:val="18"/>
                <w:szCs w:val="18"/>
                <w:lang w:eastAsia="ar-SA"/>
              </w:rPr>
              <w:t>Requerimiento de Artículos y químicos de aseo para 2018</w:t>
            </w:r>
            <w:r w:rsidRPr="00330505">
              <w:rPr>
                <w:rFonts w:ascii="Arial" w:hAnsi="Arial" w:cs="Arial"/>
                <w:sz w:val="18"/>
                <w:szCs w:val="18"/>
                <w:lang w:eastAsia="ar-SA"/>
              </w:rPr>
              <w:t xml:space="preserve"> y en los términos del </w:t>
            </w:r>
            <w:r w:rsidRPr="00330505">
              <w:rPr>
                <w:rFonts w:ascii="Arial" w:hAnsi="Arial" w:cs="Arial"/>
                <w:b/>
                <w:sz w:val="18"/>
                <w:szCs w:val="18"/>
                <w:lang w:eastAsia="ar-SA"/>
              </w:rPr>
              <w:t>numeral 6</w:t>
            </w:r>
            <w:r w:rsidRPr="00330505">
              <w:rPr>
                <w:rFonts w:ascii="Arial" w:hAnsi="Arial" w:cs="Arial"/>
                <w:sz w:val="18"/>
                <w:szCs w:val="18"/>
                <w:lang w:eastAsia="ar-SA"/>
              </w:rPr>
              <w:t xml:space="preserve"> del </w:t>
            </w:r>
            <w:r w:rsidRPr="00330505">
              <w:rPr>
                <w:rFonts w:ascii="Arial" w:hAnsi="Arial" w:cs="Arial"/>
                <w:b/>
                <w:sz w:val="18"/>
                <w:szCs w:val="18"/>
                <w:lang w:eastAsia="ar-SA"/>
              </w:rPr>
              <w:t>Anexo 2 “Términos y Condiciones”</w:t>
            </w:r>
            <w:r w:rsidR="00EB645E" w:rsidRPr="00330505">
              <w:rPr>
                <w:rFonts w:ascii="Arial" w:hAnsi="Arial" w:cs="Arial"/>
                <w:sz w:val="18"/>
                <w:szCs w:val="18"/>
                <w:lang w:eastAsia="ar-SA"/>
              </w:rPr>
              <w:t>.</w:t>
            </w:r>
          </w:p>
          <w:p w:rsidR="00EB645E" w:rsidRPr="00330505" w:rsidRDefault="00EB645E" w:rsidP="00EB645E">
            <w:pPr>
              <w:suppressAutoHyphens/>
              <w:autoSpaceDE w:val="0"/>
              <w:spacing w:after="0" w:line="240" w:lineRule="auto"/>
              <w:jc w:val="both"/>
              <w:rPr>
                <w:rFonts w:ascii="Arial" w:hAnsi="Arial" w:cs="Arial"/>
                <w:sz w:val="18"/>
                <w:szCs w:val="18"/>
                <w:lang w:eastAsia="ar-SA"/>
              </w:rPr>
            </w:pPr>
          </w:p>
        </w:tc>
        <w:tc>
          <w:tcPr>
            <w:tcW w:w="687" w:type="pct"/>
            <w:vAlign w:val="center"/>
          </w:tcPr>
          <w:p w:rsidR="00EB645E" w:rsidRDefault="00EB645E" w:rsidP="000F17EE">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4.1.1 inciso </w:t>
            </w:r>
            <w:r w:rsidR="00A2338A">
              <w:rPr>
                <w:rFonts w:ascii="Arial" w:hAnsi="Arial" w:cs="Arial"/>
                <w:b/>
                <w:sz w:val="18"/>
                <w:szCs w:val="20"/>
                <w:lang w:val="es-ES_tradnl"/>
              </w:rPr>
              <w:t>b)</w:t>
            </w:r>
            <w:r>
              <w:rPr>
                <w:rFonts w:ascii="Arial" w:hAnsi="Arial" w:cs="Arial"/>
                <w:b/>
                <w:sz w:val="18"/>
                <w:szCs w:val="20"/>
                <w:lang w:val="es-ES_tradnl"/>
              </w:rPr>
              <w:t xml:space="preserve"> </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492"/>
          <w:jc w:val="center"/>
        </w:trPr>
        <w:tc>
          <w:tcPr>
            <w:tcW w:w="3436" w:type="pct"/>
            <w:vAlign w:val="center"/>
          </w:tcPr>
          <w:p w:rsidR="000F17EE" w:rsidRPr="00330505" w:rsidRDefault="000F17EE" w:rsidP="000F17EE">
            <w:pPr>
              <w:autoSpaceDE w:val="0"/>
              <w:autoSpaceDN w:val="0"/>
              <w:adjustRightInd w:val="0"/>
              <w:spacing w:after="0" w:line="240" w:lineRule="auto"/>
              <w:jc w:val="both"/>
              <w:rPr>
                <w:rFonts w:ascii="Arial" w:hAnsi="Arial" w:cs="Arial"/>
                <w:sz w:val="18"/>
                <w:szCs w:val="18"/>
                <w:lang w:val="es-ES"/>
              </w:rPr>
            </w:pPr>
            <w:r w:rsidRPr="00330505">
              <w:rPr>
                <w:rFonts w:ascii="Arial" w:hAnsi="Arial" w:cs="Arial"/>
                <w:sz w:val="18"/>
                <w:szCs w:val="18"/>
                <w:lang w:val="es-ES"/>
              </w:rPr>
              <w:t xml:space="preserve">Escrito preferentemente en papel membretado, en el cual por su propio derecho o a través de su representante legal, garantice que </w:t>
            </w:r>
            <w:r w:rsidRPr="00330505">
              <w:rPr>
                <w:rFonts w:ascii="Arial" w:hAnsi="Arial" w:cs="Arial"/>
                <w:b/>
                <w:sz w:val="18"/>
                <w:szCs w:val="18"/>
                <w:lang w:val="es-ES"/>
              </w:rPr>
              <w:t>el periodo de caducidad de los bienes</w:t>
            </w:r>
            <w:r w:rsidRPr="00330505">
              <w:rPr>
                <w:rFonts w:ascii="Arial" w:hAnsi="Arial" w:cs="Arial"/>
                <w:sz w:val="18"/>
                <w:szCs w:val="18"/>
                <w:lang w:val="es-ES"/>
              </w:rPr>
              <w:t xml:space="preserve"> que entregará no podrá ser menor a 12 (doce) meses, contados a partir de la fecha de entrega de éstos.</w:t>
            </w:r>
          </w:p>
          <w:p w:rsidR="000F17EE" w:rsidRPr="00330505" w:rsidRDefault="000F17EE" w:rsidP="000F17EE">
            <w:pPr>
              <w:autoSpaceDE w:val="0"/>
              <w:autoSpaceDN w:val="0"/>
              <w:adjustRightInd w:val="0"/>
              <w:spacing w:after="0" w:line="240" w:lineRule="auto"/>
              <w:jc w:val="both"/>
              <w:rPr>
                <w:rFonts w:ascii="Arial" w:hAnsi="Arial" w:cs="Arial"/>
                <w:sz w:val="18"/>
                <w:szCs w:val="18"/>
                <w:lang w:val="es-ES"/>
              </w:rPr>
            </w:pPr>
          </w:p>
          <w:p w:rsidR="000F17EE" w:rsidRPr="00330505" w:rsidRDefault="000F17EE" w:rsidP="000F17EE">
            <w:pPr>
              <w:autoSpaceDE w:val="0"/>
              <w:autoSpaceDN w:val="0"/>
              <w:adjustRightInd w:val="0"/>
              <w:spacing w:after="0" w:line="240" w:lineRule="auto"/>
              <w:jc w:val="both"/>
              <w:rPr>
                <w:rFonts w:ascii="Arial" w:hAnsi="Arial" w:cs="Arial"/>
                <w:sz w:val="18"/>
                <w:szCs w:val="18"/>
                <w:lang w:val="es-ES"/>
              </w:rPr>
            </w:pPr>
            <w:r w:rsidRPr="00330505">
              <w:rPr>
                <w:rFonts w:ascii="Arial" w:hAnsi="Arial" w:cs="Arial"/>
                <w:sz w:val="18"/>
                <w:szCs w:val="18"/>
                <w:lang w:val="es-ES"/>
              </w:rPr>
              <w:t>Los proveedores podrán entregar bienes con una caducidad mínima hasta de 9 (nueve) meses, siempre y cuando entreguen una carta compromiso, en la cual se obliguen a canjear los bienes, dentro de un plazo de 15 días hábiles, contados a partir del día siguiente a que sea notificada la solicitud de canje, sin costo alguno para el Instituto, de aquellos bienes que no sean consumidos dentro de su vida útil, identificando en dicha carta, la(s) clave(s), con su descripción, fabricante y número de lote.</w:t>
            </w:r>
          </w:p>
          <w:p w:rsidR="000F17EE" w:rsidRPr="00330505" w:rsidRDefault="000F17EE" w:rsidP="000F17EE">
            <w:pPr>
              <w:autoSpaceDE w:val="0"/>
              <w:autoSpaceDN w:val="0"/>
              <w:adjustRightInd w:val="0"/>
              <w:spacing w:after="0" w:line="240" w:lineRule="auto"/>
              <w:jc w:val="both"/>
              <w:rPr>
                <w:rFonts w:ascii="Arial" w:hAnsi="Arial" w:cs="Arial"/>
                <w:sz w:val="18"/>
                <w:szCs w:val="18"/>
                <w:lang w:val="es-ES"/>
              </w:rPr>
            </w:pPr>
            <w:r w:rsidRPr="00330505">
              <w:rPr>
                <w:rFonts w:ascii="Arial" w:hAnsi="Arial" w:cs="Arial"/>
                <w:sz w:val="18"/>
                <w:szCs w:val="18"/>
                <w:lang w:val="es-ES"/>
              </w:rPr>
              <w:tab/>
            </w:r>
          </w:p>
          <w:p w:rsidR="000F17EE" w:rsidRPr="00330505" w:rsidRDefault="000F17EE" w:rsidP="000F17EE">
            <w:pPr>
              <w:autoSpaceDE w:val="0"/>
              <w:autoSpaceDN w:val="0"/>
              <w:adjustRightInd w:val="0"/>
              <w:spacing w:after="0" w:line="240" w:lineRule="auto"/>
              <w:jc w:val="both"/>
              <w:rPr>
                <w:rFonts w:ascii="Arial" w:hAnsi="Arial" w:cs="Arial"/>
                <w:sz w:val="18"/>
                <w:szCs w:val="18"/>
                <w:lang w:val="es-ES"/>
              </w:rPr>
            </w:pPr>
            <w:r w:rsidRPr="00330505">
              <w:rPr>
                <w:rFonts w:ascii="Arial" w:hAnsi="Arial" w:cs="Arial"/>
                <w:sz w:val="18"/>
                <w:szCs w:val="18"/>
                <w:lang w:val="es-ES"/>
              </w:rPr>
              <w:t xml:space="preserve">Como caso excepcional, la caducidad garantizada para el producto químico con clave 350 107 0050 06 01 será de mínimo 90 días a partir de la fecha de entrega, almacenado a una temperatura de 27°C promedio máxima, lo anterior con base en la tabla 1 de “Especificaciones de la Norma Mexicana NMX-K-620-NORMEX-2008, misma que se adjunta como </w:t>
            </w:r>
            <w:r w:rsidRPr="00330505">
              <w:rPr>
                <w:rFonts w:ascii="Arial" w:hAnsi="Arial" w:cs="Arial"/>
                <w:b/>
                <w:sz w:val="18"/>
                <w:szCs w:val="18"/>
                <w:lang w:val="es-ES"/>
              </w:rPr>
              <w:t>Anexo A</w:t>
            </w:r>
            <w:r w:rsidR="00330505" w:rsidRPr="00330505">
              <w:rPr>
                <w:rFonts w:ascii="Arial" w:hAnsi="Arial" w:cs="Arial"/>
                <w:b/>
                <w:sz w:val="18"/>
                <w:szCs w:val="18"/>
                <w:lang w:val="es-ES"/>
              </w:rPr>
              <w:t xml:space="preserve"> </w:t>
            </w:r>
            <w:r w:rsidR="00330505">
              <w:rPr>
                <w:rFonts w:ascii="Arial" w:hAnsi="Arial" w:cs="Arial"/>
                <w:sz w:val="18"/>
                <w:szCs w:val="18"/>
                <w:lang w:val="es-ES"/>
              </w:rPr>
              <w:t xml:space="preserve">del </w:t>
            </w:r>
            <w:r w:rsidR="00330505" w:rsidRPr="00330505">
              <w:rPr>
                <w:rFonts w:ascii="Arial" w:hAnsi="Arial" w:cs="Arial"/>
                <w:b/>
                <w:sz w:val="18"/>
                <w:szCs w:val="18"/>
                <w:lang w:val="es-ES"/>
              </w:rPr>
              <w:t>Anexo 2 Términos y condiciones</w:t>
            </w:r>
            <w:r w:rsidRPr="00330505">
              <w:rPr>
                <w:rFonts w:ascii="Arial" w:hAnsi="Arial" w:cs="Arial"/>
                <w:sz w:val="18"/>
                <w:szCs w:val="18"/>
                <w:lang w:val="es-ES"/>
              </w:rPr>
              <w:t>.</w:t>
            </w:r>
          </w:p>
          <w:p w:rsidR="00EB645E" w:rsidRPr="00330505" w:rsidRDefault="00EB645E" w:rsidP="000F17EE">
            <w:pPr>
              <w:suppressAutoHyphens/>
              <w:autoSpaceDE w:val="0"/>
              <w:spacing w:after="0" w:line="240" w:lineRule="auto"/>
              <w:jc w:val="both"/>
              <w:rPr>
                <w:rFonts w:ascii="Arial" w:hAnsi="Arial" w:cs="Arial"/>
                <w:sz w:val="18"/>
                <w:szCs w:val="18"/>
                <w:lang w:val="es-ES"/>
              </w:rPr>
            </w:pPr>
          </w:p>
        </w:tc>
        <w:tc>
          <w:tcPr>
            <w:tcW w:w="687" w:type="pct"/>
            <w:vAlign w:val="center"/>
          </w:tcPr>
          <w:p w:rsidR="00EB645E"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 xml:space="preserve">4.1.1 </w:t>
            </w:r>
            <w:r w:rsidR="000F17EE">
              <w:rPr>
                <w:rFonts w:ascii="Arial" w:hAnsi="Arial" w:cs="Arial"/>
                <w:b/>
                <w:sz w:val="18"/>
                <w:szCs w:val="20"/>
                <w:lang w:val="es-ES_tradnl"/>
              </w:rPr>
              <w:t>inciso c)</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492"/>
          <w:jc w:val="center"/>
        </w:trPr>
        <w:tc>
          <w:tcPr>
            <w:tcW w:w="3436" w:type="pct"/>
            <w:vAlign w:val="center"/>
          </w:tcPr>
          <w:p w:rsidR="00EB645E" w:rsidRPr="006665BC" w:rsidRDefault="00EB645E" w:rsidP="00DC0B89">
            <w:pPr>
              <w:suppressAutoHyphens/>
              <w:autoSpaceDE w:val="0"/>
              <w:spacing w:after="0" w:line="240" w:lineRule="auto"/>
              <w:jc w:val="both"/>
              <w:rPr>
                <w:rFonts w:ascii="Arial" w:hAnsi="Arial" w:cs="Arial"/>
                <w:sz w:val="18"/>
                <w:szCs w:val="20"/>
                <w:lang w:val="es-ES_tradnl" w:eastAsia="ar-SA"/>
              </w:rPr>
            </w:pPr>
            <w:r w:rsidRPr="00AF6C3D">
              <w:rPr>
                <w:rFonts w:ascii="Arial" w:hAnsi="Arial" w:cs="Arial"/>
                <w:b/>
                <w:sz w:val="18"/>
                <w:szCs w:val="20"/>
                <w:lang w:eastAsia="ar-SA"/>
              </w:rPr>
              <w:t>E</w:t>
            </w:r>
            <w:r w:rsidRPr="00AF6C3D">
              <w:rPr>
                <w:rFonts w:ascii="Arial" w:hAnsi="Arial" w:cs="Arial"/>
                <w:b/>
                <w:sz w:val="18"/>
                <w:szCs w:val="20"/>
                <w:lang w:val="es-ES_tradnl" w:eastAsia="ar-SA"/>
              </w:rPr>
              <w:t>scrito</w:t>
            </w:r>
            <w:r w:rsidRPr="00AF6C3D">
              <w:rPr>
                <w:rFonts w:ascii="Arial" w:hAnsi="Arial" w:cs="Arial"/>
                <w:sz w:val="18"/>
                <w:szCs w:val="20"/>
                <w:lang w:val="es-ES_tradnl" w:eastAsia="ar-SA"/>
              </w:rPr>
              <w:t xml:space="preserve"> en donde señale el nombre, teléfono y dirección </w:t>
            </w:r>
            <w:r w:rsidRPr="00AF6C3D">
              <w:rPr>
                <w:rFonts w:ascii="Arial" w:hAnsi="Arial" w:cs="Arial"/>
                <w:b/>
                <w:sz w:val="18"/>
                <w:szCs w:val="20"/>
                <w:lang w:val="es-ES_tradnl" w:eastAsia="ar-SA"/>
              </w:rPr>
              <w:t>de quien recibirá toda clase de notificaciones</w:t>
            </w:r>
            <w:r w:rsidR="00DC0B89">
              <w:rPr>
                <w:rFonts w:ascii="Arial" w:hAnsi="Arial" w:cs="Arial"/>
                <w:sz w:val="18"/>
                <w:szCs w:val="20"/>
                <w:lang w:val="es-ES_tradnl" w:eastAsia="ar-SA"/>
              </w:rPr>
              <w:t>.</w:t>
            </w:r>
          </w:p>
        </w:tc>
        <w:tc>
          <w:tcPr>
            <w:tcW w:w="687" w:type="pct"/>
            <w:vAlign w:val="center"/>
          </w:tcPr>
          <w:p w:rsidR="00EB645E" w:rsidRDefault="00646355"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d</w:t>
            </w:r>
            <w:r w:rsidR="00EB645E">
              <w:rPr>
                <w:rFonts w:ascii="Arial" w:hAnsi="Arial" w:cs="Arial"/>
                <w:b/>
                <w:sz w:val="18"/>
                <w:szCs w:val="20"/>
                <w:lang w:val="es-ES_tradnl"/>
              </w:rPr>
              <w:t>)</w:t>
            </w: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492"/>
          <w:jc w:val="center"/>
        </w:trPr>
        <w:tc>
          <w:tcPr>
            <w:tcW w:w="3436" w:type="pct"/>
            <w:vAlign w:val="center"/>
          </w:tcPr>
          <w:p w:rsidR="00EB645E" w:rsidRPr="00111AF2" w:rsidRDefault="00EB645E" w:rsidP="00EB645E">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7" w:type="pct"/>
            <w:vAlign w:val="center"/>
          </w:tcPr>
          <w:p w:rsidR="00EB645E"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 y</w:t>
            </w:r>
          </w:p>
          <w:p w:rsidR="00EB645E" w:rsidRDefault="00646355"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e</w:t>
            </w:r>
            <w:r w:rsidR="00EB645E">
              <w:rPr>
                <w:rFonts w:ascii="Arial" w:hAnsi="Arial" w:cs="Arial"/>
                <w:b/>
                <w:sz w:val="18"/>
                <w:szCs w:val="20"/>
                <w:lang w:val="es-ES_tradnl"/>
              </w:rPr>
              <w:t>)</w:t>
            </w:r>
          </w:p>
          <w:p w:rsidR="00EB645E" w:rsidRDefault="00EB645E" w:rsidP="00EB645E">
            <w:pPr>
              <w:spacing w:after="0" w:line="240" w:lineRule="auto"/>
              <w:jc w:val="center"/>
              <w:rPr>
                <w:rFonts w:ascii="Arial" w:hAnsi="Arial" w:cs="Arial"/>
                <w:b/>
                <w:sz w:val="18"/>
                <w:szCs w:val="20"/>
                <w:lang w:val="es-ES_tradnl"/>
              </w:rPr>
            </w:pPr>
          </w:p>
        </w:tc>
        <w:tc>
          <w:tcPr>
            <w:tcW w:w="408" w:type="pct"/>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9"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r>
      <w:tr w:rsidR="00EB645E" w:rsidRPr="006665BC" w:rsidTr="00EB645E">
        <w:trPr>
          <w:trHeight w:val="289"/>
          <w:tblHeader/>
          <w:jc w:val="center"/>
        </w:trPr>
        <w:tc>
          <w:tcPr>
            <w:tcW w:w="3436" w:type="pct"/>
            <w:vMerge w:val="restart"/>
            <w:shd w:val="clear" w:color="auto" w:fill="8DB3E2" w:themeFill="text2" w:themeFillTint="66"/>
            <w:vAlign w:val="center"/>
          </w:tcPr>
          <w:p w:rsidR="00EB645E" w:rsidRPr="006665BC" w:rsidRDefault="00EB645E" w:rsidP="00EB645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DOCUMENTO</w:t>
            </w:r>
            <w:r>
              <w:rPr>
                <w:rFonts w:ascii="Arial" w:hAnsi="Arial" w:cs="Arial"/>
                <w:b/>
                <w:sz w:val="18"/>
                <w:szCs w:val="20"/>
                <w:lang w:val="es-ES_tradnl"/>
              </w:rPr>
              <w:t>S</w:t>
            </w:r>
            <w:r w:rsidRPr="006665BC">
              <w:rPr>
                <w:rFonts w:ascii="Arial" w:hAnsi="Arial" w:cs="Arial"/>
                <w:b/>
                <w:sz w:val="18"/>
                <w:szCs w:val="20"/>
                <w:lang w:val="es-ES_tradnl"/>
              </w:rPr>
              <w:t xml:space="preserve"> DE LA PROPUESTA ECONÓMICA</w:t>
            </w:r>
          </w:p>
        </w:tc>
        <w:tc>
          <w:tcPr>
            <w:tcW w:w="687" w:type="pct"/>
            <w:vMerge w:val="restart"/>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REFERENCIA</w:t>
            </w:r>
          </w:p>
        </w:tc>
        <w:tc>
          <w:tcPr>
            <w:tcW w:w="877" w:type="pct"/>
            <w:gridSpan w:val="3"/>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PRESENTADO</w:t>
            </w:r>
          </w:p>
        </w:tc>
      </w:tr>
      <w:tr w:rsidR="00EB645E" w:rsidRPr="006665BC" w:rsidTr="00EB645E">
        <w:trPr>
          <w:trHeight w:val="209"/>
          <w:tblHeader/>
          <w:jc w:val="center"/>
        </w:trPr>
        <w:tc>
          <w:tcPr>
            <w:tcW w:w="3436" w:type="pct"/>
            <w:vMerge/>
            <w:shd w:val="clear" w:color="auto" w:fill="8DB3E2" w:themeFill="text2" w:themeFillTint="66"/>
            <w:vAlign w:val="center"/>
          </w:tcPr>
          <w:p w:rsidR="00EB645E" w:rsidRPr="006665BC" w:rsidRDefault="00EB645E" w:rsidP="00EB645E">
            <w:pPr>
              <w:spacing w:after="0" w:line="240" w:lineRule="auto"/>
              <w:jc w:val="both"/>
              <w:rPr>
                <w:rFonts w:ascii="Arial" w:hAnsi="Arial" w:cs="Arial"/>
                <w:sz w:val="18"/>
                <w:szCs w:val="20"/>
                <w:lang w:val="es-ES_tradnl"/>
              </w:rPr>
            </w:pPr>
          </w:p>
        </w:tc>
        <w:tc>
          <w:tcPr>
            <w:tcW w:w="687" w:type="pct"/>
            <w:vMerge/>
            <w:shd w:val="clear" w:color="auto" w:fill="8DB3E2" w:themeFill="text2" w:themeFillTint="66"/>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12" w:type="pct"/>
            <w:gridSpan w:val="2"/>
            <w:shd w:val="clear" w:color="auto" w:fill="8DB3E2" w:themeFill="text2" w:themeFillTint="66"/>
            <w:vAlign w:val="center"/>
          </w:tcPr>
          <w:p w:rsidR="00EB645E" w:rsidRPr="006665BC" w:rsidRDefault="00EB645E" w:rsidP="00EB645E">
            <w:pPr>
              <w:spacing w:after="0" w:line="240" w:lineRule="auto"/>
              <w:jc w:val="center"/>
              <w:rPr>
                <w:rFonts w:ascii="Arial" w:hAnsi="Arial" w:cs="Arial"/>
                <w:b/>
                <w:sz w:val="18"/>
                <w:szCs w:val="20"/>
                <w:lang w:val="es-ES_tradnl"/>
              </w:rPr>
            </w:pPr>
            <w:r w:rsidRPr="006665BC">
              <w:rPr>
                <w:rFonts w:ascii="Arial" w:hAnsi="Arial" w:cs="Arial"/>
                <w:b/>
                <w:sz w:val="18"/>
                <w:szCs w:val="20"/>
                <w:lang w:val="es-ES_tradnl"/>
              </w:rPr>
              <w:t>SÍ</w:t>
            </w:r>
          </w:p>
        </w:tc>
        <w:tc>
          <w:tcPr>
            <w:tcW w:w="465" w:type="pct"/>
            <w:shd w:val="clear" w:color="auto" w:fill="8DB3E2" w:themeFill="text2" w:themeFillTint="66"/>
            <w:vAlign w:val="center"/>
          </w:tcPr>
          <w:p w:rsidR="00EB645E" w:rsidRPr="006665BC" w:rsidRDefault="00EB645E" w:rsidP="00EB645E">
            <w:pPr>
              <w:spacing w:after="0" w:line="240" w:lineRule="auto"/>
              <w:jc w:val="both"/>
              <w:rPr>
                <w:rFonts w:ascii="Arial" w:hAnsi="Arial" w:cs="Arial"/>
                <w:b/>
                <w:sz w:val="18"/>
                <w:szCs w:val="20"/>
                <w:lang w:val="es-ES_tradnl"/>
              </w:rPr>
            </w:pPr>
            <w:r w:rsidRPr="006665BC">
              <w:rPr>
                <w:rFonts w:ascii="Arial" w:hAnsi="Arial" w:cs="Arial"/>
                <w:b/>
                <w:sz w:val="18"/>
                <w:szCs w:val="20"/>
                <w:lang w:val="es-ES_tradnl"/>
              </w:rPr>
              <w:t>NO*</w:t>
            </w:r>
          </w:p>
        </w:tc>
      </w:tr>
      <w:tr w:rsidR="00EB645E" w:rsidRPr="006665BC" w:rsidTr="00EB645E">
        <w:trPr>
          <w:trHeight w:val="152"/>
          <w:jc w:val="center"/>
        </w:trPr>
        <w:tc>
          <w:tcPr>
            <w:tcW w:w="3436" w:type="pct"/>
            <w:vAlign w:val="center"/>
          </w:tcPr>
          <w:p w:rsidR="00EB645E" w:rsidRPr="006665BC" w:rsidRDefault="00EB645E" w:rsidP="00EB645E">
            <w:pPr>
              <w:spacing w:after="0" w:line="240" w:lineRule="auto"/>
              <w:jc w:val="both"/>
              <w:rPr>
                <w:rFonts w:ascii="Arial" w:hAnsi="Arial" w:cs="Arial"/>
                <w:sz w:val="18"/>
                <w:szCs w:val="20"/>
                <w:lang w:val="es-ES_tradnl"/>
              </w:rPr>
            </w:pPr>
            <w:r w:rsidRPr="006665BC">
              <w:rPr>
                <w:rFonts w:ascii="Arial" w:hAnsi="Arial" w:cs="Arial"/>
                <w:sz w:val="18"/>
                <w:szCs w:val="20"/>
                <w:lang w:val="es-ES_tradnl"/>
              </w:rPr>
              <w:t xml:space="preserve">Propuesta Económica, </w:t>
            </w:r>
            <w:r>
              <w:rPr>
                <w:rFonts w:ascii="Arial" w:hAnsi="Arial" w:cs="Arial"/>
                <w:b/>
                <w:sz w:val="18"/>
                <w:szCs w:val="20"/>
                <w:lang w:val="es-ES_tradnl"/>
              </w:rPr>
              <w:t>Anexo 14.</w:t>
            </w:r>
          </w:p>
        </w:tc>
        <w:tc>
          <w:tcPr>
            <w:tcW w:w="687" w:type="pct"/>
            <w:vAlign w:val="center"/>
          </w:tcPr>
          <w:p w:rsidR="00EB645E" w:rsidRPr="006665BC" w:rsidRDefault="00EB645E" w:rsidP="00646355">
            <w:pPr>
              <w:spacing w:after="0" w:line="240" w:lineRule="auto"/>
              <w:jc w:val="center"/>
              <w:rPr>
                <w:rFonts w:ascii="Arial" w:hAnsi="Arial" w:cs="Arial"/>
                <w:b/>
                <w:sz w:val="18"/>
                <w:szCs w:val="20"/>
                <w:lang w:val="es-ES_tradnl"/>
              </w:rPr>
            </w:pPr>
            <w:r>
              <w:rPr>
                <w:rFonts w:ascii="Arial" w:hAnsi="Arial" w:cs="Arial"/>
                <w:b/>
                <w:sz w:val="18"/>
                <w:szCs w:val="20"/>
                <w:lang w:val="es-ES_tradnl"/>
              </w:rPr>
              <w:t>4.1.2 inciso a)</w:t>
            </w:r>
          </w:p>
        </w:tc>
        <w:tc>
          <w:tcPr>
            <w:tcW w:w="412"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5" w:type="pct"/>
            <w:vAlign w:val="center"/>
          </w:tcPr>
          <w:p w:rsidR="00EB645E" w:rsidRPr="006665BC" w:rsidRDefault="00EB645E" w:rsidP="00EB645E">
            <w:pPr>
              <w:spacing w:after="0" w:line="240" w:lineRule="auto"/>
              <w:jc w:val="both"/>
              <w:rPr>
                <w:rFonts w:ascii="Arial" w:hAnsi="Arial" w:cs="Arial"/>
                <w:sz w:val="18"/>
                <w:szCs w:val="20"/>
                <w:lang w:val="es-ES_tradnl"/>
              </w:rPr>
            </w:pPr>
          </w:p>
        </w:tc>
      </w:tr>
      <w:tr w:rsidR="00EB645E" w:rsidRPr="006665BC" w:rsidTr="00EB645E">
        <w:trPr>
          <w:trHeight w:val="152"/>
          <w:jc w:val="center"/>
        </w:trPr>
        <w:tc>
          <w:tcPr>
            <w:tcW w:w="3436" w:type="pct"/>
            <w:vAlign w:val="center"/>
          </w:tcPr>
          <w:p w:rsidR="00EB645E" w:rsidRPr="006665BC" w:rsidRDefault="00EB645E" w:rsidP="00EB645E">
            <w:pPr>
              <w:spacing w:after="0" w:line="240" w:lineRule="auto"/>
              <w:jc w:val="both"/>
              <w:rPr>
                <w:rFonts w:ascii="Arial" w:hAnsi="Arial" w:cs="Arial"/>
                <w:sz w:val="18"/>
                <w:szCs w:val="20"/>
                <w:lang w:val="es-ES_tradnl"/>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7" w:type="pct"/>
            <w:vAlign w:val="center"/>
          </w:tcPr>
          <w:p w:rsidR="00EB645E"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Numeral 1.2</w:t>
            </w:r>
          </w:p>
          <w:p w:rsidR="00EB645E" w:rsidRDefault="00EB645E" w:rsidP="00EB645E">
            <w:pPr>
              <w:spacing w:after="0" w:line="240" w:lineRule="auto"/>
              <w:jc w:val="center"/>
              <w:rPr>
                <w:rFonts w:ascii="Arial" w:hAnsi="Arial" w:cs="Arial"/>
                <w:b/>
                <w:sz w:val="18"/>
                <w:szCs w:val="20"/>
                <w:lang w:val="es-ES_tradnl"/>
              </w:rPr>
            </w:pPr>
            <w:r>
              <w:rPr>
                <w:rFonts w:ascii="Arial" w:hAnsi="Arial" w:cs="Arial"/>
                <w:b/>
                <w:sz w:val="18"/>
                <w:szCs w:val="20"/>
                <w:lang w:val="es-ES_tradnl"/>
              </w:rPr>
              <w:t>4.1.2 inciso b)</w:t>
            </w:r>
          </w:p>
          <w:p w:rsidR="00EB645E" w:rsidRDefault="00EB645E" w:rsidP="00EB645E">
            <w:pPr>
              <w:spacing w:after="0" w:line="240" w:lineRule="auto"/>
              <w:jc w:val="center"/>
              <w:rPr>
                <w:rFonts w:ascii="Arial" w:hAnsi="Arial" w:cs="Arial"/>
                <w:b/>
                <w:sz w:val="18"/>
                <w:szCs w:val="20"/>
                <w:lang w:val="es-ES_tradnl"/>
              </w:rPr>
            </w:pPr>
          </w:p>
        </w:tc>
        <w:tc>
          <w:tcPr>
            <w:tcW w:w="412" w:type="pct"/>
            <w:gridSpan w:val="2"/>
            <w:vAlign w:val="center"/>
          </w:tcPr>
          <w:p w:rsidR="00EB645E" w:rsidRPr="006665BC" w:rsidRDefault="00EB645E" w:rsidP="00EB645E">
            <w:pPr>
              <w:spacing w:after="0" w:line="240" w:lineRule="auto"/>
              <w:jc w:val="center"/>
              <w:rPr>
                <w:rFonts w:ascii="Arial" w:hAnsi="Arial" w:cs="Arial"/>
                <w:sz w:val="18"/>
                <w:szCs w:val="20"/>
                <w:lang w:val="es-ES_tradnl"/>
              </w:rPr>
            </w:pPr>
          </w:p>
        </w:tc>
        <w:tc>
          <w:tcPr>
            <w:tcW w:w="465" w:type="pct"/>
            <w:vAlign w:val="center"/>
          </w:tcPr>
          <w:p w:rsidR="00EB645E" w:rsidRPr="006665BC" w:rsidRDefault="00EB645E" w:rsidP="00EB645E">
            <w:pPr>
              <w:spacing w:after="0" w:line="240" w:lineRule="auto"/>
              <w:jc w:val="both"/>
              <w:rPr>
                <w:rFonts w:ascii="Arial" w:hAnsi="Arial" w:cs="Arial"/>
                <w:sz w:val="18"/>
                <w:szCs w:val="20"/>
                <w:lang w:val="es-ES_tradnl"/>
              </w:rPr>
            </w:pPr>
          </w:p>
        </w:tc>
      </w:tr>
    </w:tbl>
    <w:p w:rsidR="004A6D65" w:rsidRDefault="004A6D65" w:rsidP="00BD671E">
      <w:pPr>
        <w:spacing w:after="0" w:line="240" w:lineRule="auto"/>
        <w:ind w:left="4254"/>
        <w:jc w:val="both"/>
        <w:rPr>
          <w:rFonts w:ascii="Arial" w:hAnsi="Arial"/>
          <w:b/>
          <w:sz w:val="20"/>
          <w:szCs w:val="20"/>
        </w:rPr>
      </w:pPr>
    </w:p>
    <w:p w:rsidR="00981205" w:rsidRDefault="00981205" w:rsidP="00BD671E">
      <w:pPr>
        <w:spacing w:after="0" w:line="240" w:lineRule="auto"/>
        <w:ind w:left="4254"/>
        <w:jc w:val="both"/>
        <w:rPr>
          <w:rFonts w:ascii="Arial" w:hAnsi="Arial"/>
          <w:b/>
          <w:sz w:val="20"/>
          <w:szCs w:val="20"/>
        </w:rPr>
      </w:pPr>
    </w:p>
    <w:p w:rsidR="00BB7476" w:rsidRDefault="00BB7476" w:rsidP="00BD671E">
      <w:pPr>
        <w:spacing w:after="0" w:line="240" w:lineRule="auto"/>
        <w:ind w:left="4254"/>
        <w:jc w:val="both"/>
        <w:rPr>
          <w:rFonts w:ascii="Arial" w:hAnsi="Arial"/>
          <w:b/>
          <w:sz w:val="20"/>
          <w:szCs w:val="20"/>
        </w:rPr>
      </w:pPr>
    </w:p>
    <w:p w:rsidR="00226289" w:rsidRPr="00573053" w:rsidRDefault="00226289" w:rsidP="00BD671E">
      <w:pPr>
        <w:spacing w:after="0" w:line="240" w:lineRule="auto"/>
        <w:ind w:left="4254"/>
        <w:jc w:val="both"/>
        <w:rPr>
          <w:rFonts w:ascii="Arial" w:hAnsi="Arial" w:cs="Arial"/>
          <w:sz w:val="20"/>
          <w:szCs w:val="20"/>
          <w:lang w:val="es-ES_tradnl"/>
        </w:rPr>
      </w:pPr>
      <w:r w:rsidRPr="00573053">
        <w:rPr>
          <w:rFonts w:ascii="Arial" w:hAnsi="Arial"/>
          <w:b/>
          <w:sz w:val="20"/>
          <w:szCs w:val="20"/>
        </w:rPr>
        <w:t xml:space="preserve">ANEXO </w:t>
      </w:r>
      <w:r w:rsidR="005F252E">
        <w:rPr>
          <w:rFonts w:ascii="Arial" w:hAnsi="Arial"/>
          <w:b/>
          <w:sz w:val="20"/>
          <w:szCs w:val="20"/>
        </w:rPr>
        <w:t>5</w:t>
      </w:r>
    </w:p>
    <w:p w:rsidR="00226289" w:rsidRPr="00573053" w:rsidRDefault="00BB7476" w:rsidP="00226289">
      <w:pPr>
        <w:pStyle w:val="Sinespaciado"/>
        <w:jc w:val="center"/>
        <w:rPr>
          <w:rFonts w:ascii="Arial" w:hAnsi="Arial"/>
          <w:b/>
          <w:sz w:val="20"/>
          <w:szCs w:val="20"/>
        </w:rPr>
      </w:pPr>
      <w:r>
        <w:rPr>
          <w:rFonts w:ascii="Arial" w:hAnsi="Arial"/>
          <w:b/>
          <w:sz w:val="20"/>
          <w:szCs w:val="20"/>
        </w:rPr>
        <w:t xml:space="preserve">Escrito de </w:t>
      </w:r>
      <w:r w:rsidR="00226289" w:rsidRPr="00573053">
        <w:rPr>
          <w:rFonts w:ascii="Arial" w:hAnsi="Arial"/>
          <w:b/>
          <w:sz w:val="20"/>
          <w:szCs w:val="20"/>
        </w:rPr>
        <w:t xml:space="preserve">Interés en participar en la </w:t>
      </w:r>
      <w:r w:rsidR="005F252E">
        <w:rPr>
          <w:rFonts w:ascii="Arial" w:hAnsi="Arial"/>
          <w:b/>
          <w:sz w:val="20"/>
          <w:szCs w:val="20"/>
        </w:rPr>
        <w:t>presente Licitación</w:t>
      </w:r>
    </w:p>
    <w:p w:rsidR="00226289" w:rsidRDefault="00226289" w:rsidP="00226289">
      <w:pPr>
        <w:spacing w:after="0" w:line="240" w:lineRule="auto"/>
        <w:ind w:left="-284"/>
        <w:jc w:val="both"/>
        <w:rPr>
          <w:rFonts w:ascii="Arial" w:hAnsi="Arial" w:cs="Arial"/>
          <w:sz w:val="20"/>
          <w:szCs w:val="20"/>
          <w:lang w:val="es-ES_tradnl"/>
        </w:rPr>
      </w:pPr>
    </w:p>
    <w:p w:rsidR="00981205" w:rsidRPr="00573053" w:rsidRDefault="00981205"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BF42ED">
        <w:rPr>
          <w:rFonts w:ascii="Arial" w:hAnsi="Arial" w:cs="Arial"/>
          <w:sz w:val="20"/>
          <w:szCs w:val="20"/>
          <w:lang w:val="es-ES_tradnl"/>
        </w:rPr>
        <w:t>8</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981205" w:rsidRDefault="00981205"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w:t>
      </w:r>
      <w:r w:rsidR="001221AB">
        <w:rPr>
          <w:rFonts w:ascii="Arial" w:hAnsi="Arial" w:cs="Arial"/>
          <w:sz w:val="20"/>
          <w:szCs w:val="20"/>
          <w:lang w:val="es-ES_tradnl"/>
        </w:rPr>
        <w:t>ector Publico, expreso mi interé</w:t>
      </w:r>
      <w:r w:rsidRPr="00573053">
        <w:rPr>
          <w:rFonts w:ascii="Arial" w:hAnsi="Arial" w:cs="Arial"/>
          <w:sz w:val="20"/>
          <w:szCs w:val="20"/>
          <w:lang w:val="es-ES_tradnl"/>
        </w:rPr>
        <w:t>s en participar en</w:t>
      </w:r>
      <w:r w:rsidR="00BA2704">
        <w:rPr>
          <w:rFonts w:ascii="Arial" w:hAnsi="Arial" w:cs="Arial"/>
          <w:sz w:val="20"/>
          <w:szCs w:val="20"/>
          <w:lang w:val="es-ES_tradnl"/>
        </w:rPr>
        <w:t xml:space="preserve"> </w:t>
      </w:r>
      <w:r w:rsidRPr="00573053">
        <w:rPr>
          <w:rFonts w:ascii="Arial" w:hAnsi="Arial" w:cs="Arial"/>
          <w:sz w:val="20"/>
          <w:szCs w:val="20"/>
          <w:lang w:val="es-ES_tradnl"/>
        </w:rPr>
        <w:t xml:space="preserve"> la </w:t>
      </w:r>
      <w:r w:rsidR="000965DF" w:rsidRPr="000965DF">
        <w:rPr>
          <w:rFonts w:ascii="Arial" w:hAnsi="Arial" w:cs="Arial"/>
          <w:sz w:val="20"/>
          <w:szCs w:val="20"/>
          <w:lang w:val="es-ES_tradnl"/>
        </w:rPr>
        <w:t xml:space="preserve">Licitación Pública </w:t>
      </w:r>
      <w:r w:rsidR="00981205">
        <w:rPr>
          <w:rFonts w:ascii="Arial" w:hAnsi="Arial" w:cs="Arial"/>
          <w:sz w:val="20"/>
          <w:szCs w:val="20"/>
          <w:lang w:val="es-ES_tradnl"/>
        </w:rPr>
        <w:t>N</w:t>
      </w:r>
      <w:r w:rsidR="000965DF" w:rsidRPr="000965DF">
        <w:rPr>
          <w:rFonts w:ascii="Arial" w:hAnsi="Arial" w:cs="Arial"/>
          <w:sz w:val="20"/>
          <w:szCs w:val="20"/>
          <w:lang w:val="es-ES_tradnl"/>
        </w:rPr>
        <w:t xml:space="preserve">acional </w:t>
      </w:r>
      <w:r w:rsidRPr="00573053">
        <w:rPr>
          <w:rFonts w:ascii="Arial" w:hAnsi="Arial" w:cs="Arial"/>
          <w:sz w:val="20"/>
          <w:szCs w:val="20"/>
          <w:lang w:val="es-ES_tradnl"/>
        </w:rPr>
        <w:t>E</w:t>
      </w:r>
      <w:r w:rsidR="00420B3F" w:rsidRPr="00573053">
        <w:rPr>
          <w:rFonts w:ascii="Arial" w:hAnsi="Arial" w:cs="Arial"/>
          <w:sz w:val="20"/>
          <w:szCs w:val="20"/>
          <w:lang w:val="es-ES_tradnl"/>
        </w:rPr>
        <w:t xml:space="preserve">lectrónica número </w:t>
      </w:r>
      <w:r w:rsidR="001448E3" w:rsidRPr="001448E3">
        <w:rPr>
          <w:rFonts w:ascii="Arial" w:hAnsi="Arial" w:cs="Arial"/>
          <w:b/>
          <w:sz w:val="20"/>
          <w:szCs w:val="20"/>
          <w:lang w:val="es-ES_tradnl"/>
        </w:rPr>
        <w:t>LA-050GYR120-E11-2018</w:t>
      </w:r>
      <w:r w:rsidR="00420B3F" w:rsidRPr="002376D7">
        <w:rPr>
          <w:rFonts w:ascii="Arial" w:hAnsi="Arial" w:cs="Arial"/>
          <w:sz w:val="20"/>
          <w:szCs w:val="20"/>
          <w:lang w:val="es-ES_tradnl"/>
        </w:rPr>
        <w:t xml:space="preserve">, y </w:t>
      </w:r>
      <w:r w:rsidRPr="002376D7">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4A6D65" w:rsidRDefault="004A6D65" w:rsidP="00226289">
      <w:pPr>
        <w:pStyle w:val="Sinespaciado"/>
        <w:jc w:val="center"/>
        <w:rPr>
          <w:rFonts w:ascii="Arial" w:hAnsi="Arial"/>
          <w:b/>
          <w:sz w:val="20"/>
          <w:szCs w:val="20"/>
        </w:rPr>
      </w:pPr>
    </w:p>
    <w:p w:rsidR="004A6D65" w:rsidRDefault="004A6D65" w:rsidP="00226289">
      <w:pPr>
        <w:pStyle w:val="Sinespaciado"/>
        <w:jc w:val="center"/>
        <w:rPr>
          <w:rFonts w:ascii="Arial" w:hAnsi="Arial"/>
          <w:b/>
          <w:sz w:val="20"/>
          <w:szCs w:val="20"/>
        </w:rPr>
      </w:pPr>
    </w:p>
    <w:p w:rsidR="00226289" w:rsidRPr="00A6567C" w:rsidRDefault="00226289" w:rsidP="00226289">
      <w:pPr>
        <w:pStyle w:val="Sinespaciado"/>
        <w:jc w:val="center"/>
        <w:rPr>
          <w:rFonts w:ascii="Arial" w:hAnsi="Arial"/>
          <w:b/>
          <w:sz w:val="20"/>
          <w:szCs w:val="20"/>
        </w:rPr>
      </w:pPr>
      <w:r w:rsidRPr="00DE16F4">
        <w:rPr>
          <w:rFonts w:ascii="Arial" w:hAnsi="Arial"/>
          <w:b/>
          <w:sz w:val="20"/>
          <w:szCs w:val="20"/>
        </w:rPr>
        <w:t xml:space="preserve">ANEXO </w:t>
      </w:r>
      <w:r w:rsidR="005F252E" w:rsidRPr="00DE16F4">
        <w:rPr>
          <w:rFonts w:ascii="Arial" w:hAnsi="Arial"/>
          <w:b/>
          <w:sz w:val="20"/>
          <w:szCs w:val="20"/>
        </w:rPr>
        <w:t>6</w:t>
      </w:r>
    </w:p>
    <w:p w:rsidR="00226289" w:rsidRPr="00573053" w:rsidRDefault="00BB7476" w:rsidP="00226289">
      <w:pPr>
        <w:pStyle w:val="Sinespaciado"/>
        <w:jc w:val="center"/>
        <w:rPr>
          <w:rFonts w:ascii="Arial" w:hAnsi="Arial"/>
          <w:sz w:val="20"/>
          <w:szCs w:val="20"/>
        </w:rPr>
      </w:pPr>
      <w:r>
        <w:rPr>
          <w:rFonts w:ascii="Arial" w:hAnsi="Arial"/>
          <w:b/>
          <w:sz w:val="20"/>
          <w:szCs w:val="20"/>
        </w:rPr>
        <w:t>Escrito de s</w:t>
      </w:r>
      <w:r w:rsidR="00226289" w:rsidRPr="00573053">
        <w:rPr>
          <w:rFonts w:ascii="Arial" w:hAnsi="Arial"/>
          <w:b/>
          <w:sz w:val="20"/>
          <w:szCs w:val="20"/>
        </w:rPr>
        <w:t>olicitud</w:t>
      </w:r>
      <w:r>
        <w:rPr>
          <w:rFonts w:ascii="Arial" w:hAnsi="Arial"/>
          <w:b/>
          <w:sz w:val="20"/>
          <w:szCs w:val="20"/>
        </w:rPr>
        <w:t>es de aclaración</w:t>
      </w:r>
    </w:p>
    <w:p w:rsidR="00226289" w:rsidRPr="00573053" w:rsidRDefault="00226289" w:rsidP="00226289">
      <w:pPr>
        <w:spacing w:after="0" w:line="240" w:lineRule="auto"/>
        <w:ind w:left="-284"/>
        <w:jc w:val="center"/>
        <w:rPr>
          <w:rFonts w:ascii="Arial" w:hAnsi="Arial" w:cs="Arial"/>
          <w:b/>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DE16F4">
        <w:rPr>
          <w:rFonts w:ascii="Arial" w:hAnsi="Arial" w:cs="Arial"/>
          <w:sz w:val="20"/>
          <w:szCs w:val="20"/>
          <w:lang w:val="es-ES_tradnl"/>
        </w:rPr>
        <w:t>8</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 xml:space="preserve">Con fundamento en el artículo </w:t>
      </w:r>
      <w:r w:rsidR="00397158">
        <w:rPr>
          <w:rFonts w:ascii="Arial" w:hAnsi="Arial" w:cs="Arial"/>
          <w:sz w:val="20"/>
          <w:szCs w:val="20"/>
          <w:lang w:val="es-ES_tradnl"/>
        </w:rPr>
        <w:t>45 de</w:t>
      </w:r>
      <w:r w:rsidR="00621A3D">
        <w:rPr>
          <w:rFonts w:ascii="Arial" w:hAnsi="Arial" w:cs="Arial"/>
          <w:sz w:val="20"/>
          <w:szCs w:val="20"/>
          <w:lang w:val="es-ES_tradnl"/>
        </w:rPr>
        <w:t>l</w:t>
      </w:r>
      <w:r w:rsidR="00397158">
        <w:rPr>
          <w:rFonts w:ascii="Arial" w:hAnsi="Arial" w:cs="Arial"/>
          <w:sz w:val="20"/>
          <w:szCs w:val="20"/>
          <w:lang w:val="es-ES_tradnl"/>
        </w:rPr>
        <w:t xml:space="preserve"> R</w:t>
      </w:r>
      <w:r w:rsidRPr="00124DA6">
        <w:rPr>
          <w:rFonts w:ascii="Arial" w:hAnsi="Arial" w:cs="Arial"/>
          <w:sz w:val="20"/>
          <w:szCs w:val="20"/>
          <w:lang w:val="es-ES_tradnl"/>
        </w:rPr>
        <w:t>eglamento</w:t>
      </w:r>
      <w:r w:rsidR="00621A3D">
        <w:rPr>
          <w:rFonts w:ascii="Arial" w:hAnsi="Arial" w:cs="Arial"/>
          <w:sz w:val="20"/>
          <w:szCs w:val="20"/>
          <w:lang w:val="es-ES_tradnl"/>
        </w:rPr>
        <w:t xml:space="preserve"> </w:t>
      </w:r>
      <w:r w:rsidR="00621A3D" w:rsidRPr="00124DA6">
        <w:rPr>
          <w:rFonts w:ascii="Arial" w:hAnsi="Arial" w:cs="Arial"/>
          <w:sz w:val="20"/>
          <w:szCs w:val="20"/>
          <w:lang w:val="es-ES_tradnl"/>
        </w:rPr>
        <w:t>de la Ley de Adquisiciones, Arrendamientos y Servicios</w:t>
      </w:r>
      <w:r w:rsidR="00621A3D">
        <w:rPr>
          <w:rFonts w:ascii="Arial" w:hAnsi="Arial" w:cs="Arial"/>
          <w:sz w:val="20"/>
          <w:szCs w:val="20"/>
          <w:lang w:val="es-ES_tradnl"/>
        </w:rPr>
        <w:t xml:space="preserve"> del Sector Público</w:t>
      </w:r>
      <w:r w:rsidRPr="00124DA6">
        <w:rPr>
          <w:rFonts w:ascii="Arial" w:hAnsi="Arial" w:cs="Arial"/>
          <w:sz w:val="20"/>
          <w:szCs w:val="20"/>
          <w:lang w:val="es-ES_tradnl"/>
        </w:rPr>
        <w:t>, solicito aclaración a los sigu</w:t>
      </w:r>
      <w:r w:rsidR="005F252E">
        <w:rPr>
          <w:rFonts w:ascii="Arial" w:hAnsi="Arial" w:cs="Arial"/>
          <w:sz w:val="20"/>
          <w:szCs w:val="20"/>
          <w:lang w:val="es-ES_tradnl"/>
        </w:rPr>
        <w:t xml:space="preserve">ientes puntos contenidos en la </w:t>
      </w:r>
      <w:r w:rsidR="000965DF" w:rsidRPr="000965DF">
        <w:rPr>
          <w:rFonts w:ascii="Arial" w:hAnsi="Arial" w:cs="Arial"/>
          <w:sz w:val="20"/>
          <w:szCs w:val="20"/>
          <w:lang w:val="es-ES_tradnl"/>
        </w:rPr>
        <w:t xml:space="preserve">Licitación Pública </w:t>
      </w:r>
      <w:r w:rsidR="00981205">
        <w:rPr>
          <w:rFonts w:ascii="Arial" w:hAnsi="Arial" w:cs="Arial"/>
          <w:sz w:val="20"/>
          <w:szCs w:val="20"/>
          <w:lang w:val="es-ES_tradnl"/>
        </w:rPr>
        <w:t>N</w:t>
      </w:r>
      <w:r w:rsidR="00981205" w:rsidRPr="000965DF">
        <w:rPr>
          <w:rFonts w:ascii="Arial" w:hAnsi="Arial" w:cs="Arial"/>
          <w:sz w:val="20"/>
          <w:szCs w:val="20"/>
          <w:lang w:val="es-ES_tradnl"/>
        </w:rPr>
        <w:t xml:space="preserve">acional </w:t>
      </w:r>
      <w:r w:rsidR="000965DF" w:rsidRPr="00573053">
        <w:rPr>
          <w:rFonts w:ascii="Arial" w:hAnsi="Arial" w:cs="Arial"/>
          <w:sz w:val="20"/>
          <w:szCs w:val="20"/>
          <w:lang w:val="es-ES_tradnl"/>
        </w:rPr>
        <w:t>Electrónica número</w:t>
      </w:r>
      <w:r w:rsidR="00161CDE" w:rsidRPr="00CF5091">
        <w:rPr>
          <w:rFonts w:ascii="Arial" w:hAnsi="Arial" w:cs="Arial"/>
          <w:sz w:val="20"/>
          <w:szCs w:val="20"/>
          <w:lang w:val="es-ES_tradnl"/>
        </w:rPr>
        <w:t xml:space="preserve"> </w:t>
      </w:r>
      <w:r w:rsidR="001448E3" w:rsidRPr="001448E3">
        <w:rPr>
          <w:rFonts w:ascii="Arial" w:hAnsi="Arial" w:cs="Arial"/>
          <w:b/>
          <w:sz w:val="20"/>
          <w:szCs w:val="20"/>
          <w:lang w:val="es-ES_tradnl"/>
        </w:rPr>
        <w:t>LA-050GYR120-E11-2018</w:t>
      </w:r>
      <w:r w:rsidRPr="002376D7">
        <w:rPr>
          <w:rFonts w:ascii="Arial" w:hAnsi="Arial" w:cs="Arial"/>
          <w:sz w:val="20"/>
          <w:szCs w:val="20"/>
          <w:lang w:val="es-ES_tradnl"/>
        </w:rPr>
        <w:t>, adjuntando</w:t>
      </w:r>
      <w:r w:rsidRPr="00124DA6">
        <w:rPr>
          <w:rFonts w:ascii="Arial" w:hAnsi="Arial" w:cs="Arial"/>
          <w:sz w:val="20"/>
          <w:szCs w:val="20"/>
          <w:lang w:val="es-ES_tradnl"/>
        </w:rPr>
        <w:t xml:space="preserve">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C57CA">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C57CA">
              <w:rPr>
                <w:rFonts w:ascii="Arial" w:hAnsi="Arial" w:cs="Arial"/>
                <w:sz w:val="20"/>
                <w:szCs w:val="20"/>
                <w:lang w:val="es-ES_tradnl"/>
              </w:rPr>
              <w:t>convocatoria</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4A6D65" w:rsidRDefault="004A6D65" w:rsidP="005409C2">
      <w:pPr>
        <w:spacing w:after="0" w:line="240" w:lineRule="auto"/>
        <w:ind w:left="-284"/>
        <w:jc w:val="center"/>
        <w:rPr>
          <w:rFonts w:ascii="Arial" w:hAnsi="Arial"/>
          <w:b/>
        </w:rPr>
      </w:pPr>
    </w:p>
    <w:p w:rsidR="006E0AD6" w:rsidRDefault="006E0AD6" w:rsidP="006E0AD6">
      <w:pPr>
        <w:spacing w:after="0" w:line="240" w:lineRule="auto"/>
        <w:ind w:left="-284"/>
        <w:jc w:val="center"/>
        <w:rPr>
          <w:rFonts w:ascii="Arial" w:hAnsi="Arial"/>
          <w:b/>
        </w:rPr>
      </w:pPr>
      <w:bookmarkStart w:id="0" w:name="_Toc421792621"/>
      <w:bookmarkStart w:id="1" w:name="_Toc336378684"/>
      <w:bookmarkStart w:id="2" w:name="_Toc356557686"/>
      <w:bookmarkStart w:id="3" w:name="_Toc358979939"/>
      <w:bookmarkStart w:id="4" w:name="_Toc367205814"/>
      <w:r w:rsidRPr="00573053">
        <w:rPr>
          <w:rFonts w:ascii="Arial" w:hAnsi="Arial"/>
          <w:b/>
        </w:rPr>
        <w:t xml:space="preserve">ANEXO </w:t>
      </w:r>
      <w:r>
        <w:rPr>
          <w:rFonts w:ascii="Arial" w:hAnsi="Arial"/>
          <w:b/>
        </w:rPr>
        <w:t>7</w:t>
      </w:r>
    </w:p>
    <w:p w:rsidR="006E0AD6" w:rsidRDefault="006E0AD6" w:rsidP="006E0AD6">
      <w:pPr>
        <w:suppressAutoHyphens/>
        <w:spacing w:after="0"/>
        <w:jc w:val="center"/>
        <w:rPr>
          <w:rFonts w:ascii="Arial" w:hAnsi="Arial" w:cs="Arial"/>
          <w:b/>
          <w:sz w:val="16"/>
          <w:szCs w:val="18"/>
          <w:lang w:val="es-ES"/>
        </w:rPr>
      </w:pPr>
      <w:r>
        <w:rPr>
          <w:rFonts w:ascii="Arial" w:hAnsi="Arial" w:cs="Arial"/>
          <w:b/>
          <w:sz w:val="16"/>
          <w:szCs w:val="18"/>
          <w:lang w:val="es-ES"/>
        </w:rPr>
        <w:t>Formato de</w:t>
      </w:r>
      <w:r w:rsidRPr="00B54621">
        <w:rPr>
          <w:rFonts w:ascii="Arial" w:hAnsi="Arial" w:cs="Arial"/>
          <w:b/>
          <w:sz w:val="16"/>
          <w:szCs w:val="18"/>
          <w:lang w:val="es-ES"/>
        </w:rPr>
        <w:t xml:space="preserve"> acreditación de existencia</w:t>
      </w:r>
      <w:r>
        <w:rPr>
          <w:rFonts w:ascii="Arial" w:hAnsi="Arial" w:cs="Arial"/>
          <w:b/>
          <w:sz w:val="16"/>
          <w:szCs w:val="18"/>
          <w:lang w:val="es-ES"/>
        </w:rPr>
        <w:t xml:space="preserve"> legal y personalidad jurídica</w:t>
      </w:r>
    </w:p>
    <w:p w:rsidR="006E0AD6" w:rsidRPr="00B54621" w:rsidRDefault="006E0AD6" w:rsidP="006E0AD6">
      <w:pPr>
        <w:suppressAutoHyphens/>
        <w:spacing w:after="0"/>
        <w:jc w:val="center"/>
        <w:rPr>
          <w:rFonts w:ascii="Arial" w:hAnsi="Arial" w:cs="Arial"/>
          <w:b/>
          <w:sz w:val="16"/>
          <w:szCs w:val="18"/>
          <w:lang w:val="es-ES"/>
        </w:rPr>
      </w:pPr>
      <w:r w:rsidRPr="00B54621">
        <w:rPr>
          <w:rFonts w:ascii="Arial" w:hAnsi="Arial" w:cs="Arial"/>
          <w:b/>
          <w:sz w:val="16"/>
          <w:szCs w:val="18"/>
          <w:lang w:val="es-ES"/>
        </w:rPr>
        <w:t>para comprometerse y suscribir proposiciones.</w:t>
      </w:r>
    </w:p>
    <w:p w:rsidR="006E0AD6" w:rsidRPr="00FA3CCC" w:rsidRDefault="006E0AD6" w:rsidP="006E0AD6">
      <w:pPr>
        <w:tabs>
          <w:tab w:val="center" w:pos="4818"/>
          <w:tab w:val="right" w:pos="9779"/>
        </w:tabs>
        <w:suppressAutoHyphens/>
        <w:spacing w:after="0"/>
        <w:ind w:left="-142"/>
        <w:rPr>
          <w:rFonts w:ascii="Arial" w:hAnsi="Arial" w:cs="Arial"/>
          <w:sz w:val="16"/>
          <w:szCs w:val="18"/>
          <w:lang w:val="es-ES"/>
        </w:rPr>
      </w:pPr>
      <w:r>
        <w:rPr>
          <w:rFonts w:ascii="Arial" w:hAnsi="Arial" w:cs="Arial"/>
          <w:sz w:val="16"/>
          <w:szCs w:val="18"/>
          <w:lang w:val="es-ES"/>
        </w:rPr>
        <w:t xml:space="preserve"> </w:t>
      </w:r>
      <w:r w:rsidRPr="00FA3CCC">
        <w:rPr>
          <w:rFonts w:ascii="Arial" w:hAnsi="Arial" w:cs="Arial"/>
          <w:sz w:val="16"/>
          <w:szCs w:val="18"/>
          <w:lang w:val="es-ES"/>
        </w:rPr>
        <w:tab/>
      </w:r>
      <w:r w:rsidRPr="00FA3CCC">
        <w:rPr>
          <w:rFonts w:ascii="Arial" w:hAnsi="Arial" w:cs="Arial"/>
          <w:sz w:val="16"/>
          <w:szCs w:val="18"/>
          <w:lang w:val="es-ES"/>
        </w:rPr>
        <w:tab/>
      </w:r>
      <w:r>
        <w:rPr>
          <w:rFonts w:ascii="Arial" w:hAnsi="Arial" w:cs="Arial"/>
          <w:sz w:val="16"/>
          <w:szCs w:val="18"/>
          <w:lang w:val="es-ES"/>
        </w:rPr>
        <w:t>Ciudad de México</w:t>
      </w:r>
      <w:r w:rsidRPr="00FA3CCC">
        <w:rPr>
          <w:rFonts w:ascii="Arial" w:hAnsi="Arial" w:cs="Arial"/>
          <w:sz w:val="16"/>
          <w:szCs w:val="18"/>
          <w:lang w:val="es-ES"/>
        </w:rPr>
        <w:t>, a _______ de _________________de 201</w:t>
      </w:r>
      <w:r>
        <w:rPr>
          <w:rFonts w:ascii="Arial" w:hAnsi="Arial" w:cs="Arial"/>
          <w:sz w:val="16"/>
          <w:szCs w:val="18"/>
          <w:lang w:val="es-ES"/>
        </w:rPr>
        <w:t>8</w:t>
      </w:r>
    </w:p>
    <w:p w:rsidR="006E0AD6" w:rsidRPr="00FA3CCC" w:rsidRDefault="006E0AD6" w:rsidP="006E0AD6">
      <w:pPr>
        <w:suppressAutoHyphens/>
        <w:spacing w:after="0"/>
        <w:jc w:val="both"/>
        <w:rPr>
          <w:rFonts w:ascii="Arial" w:hAnsi="Arial" w:cs="Arial"/>
          <w:sz w:val="16"/>
          <w:szCs w:val="18"/>
          <w:u w:val="single"/>
          <w:lang w:val="es-ES"/>
        </w:rPr>
      </w:pPr>
      <w:r w:rsidRPr="00FA3CCC">
        <w:rPr>
          <w:rFonts w:ascii="Arial" w:hAnsi="Arial" w:cs="Arial"/>
          <w:sz w:val="16"/>
          <w:szCs w:val="18"/>
          <w:u w:val="single"/>
          <w:lang w:val="es-ES"/>
        </w:rPr>
        <w:t>________(nombre)             ,</w:t>
      </w:r>
      <w:r w:rsidRPr="00FA3CCC">
        <w:rPr>
          <w:rFonts w:ascii="Arial" w:hAnsi="Arial" w:cs="Arial"/>
          <w:sz w:val="16"/>
          <w:szCs w:val="18"/>
          <w:lang w:val="es-ES"/>
        </w:rPr>
        <w:t xml:space="preserve"> manifiesto </w:t>
      </w:r>
      <w:r w:rsidRPr="00FA3CCC">
        <w:rPr>
          <w:rFonts w:ascii="Arial" w:hAnsi="Arial" w:cs="Arial"/>
          <w:b/>
          <w:sz w:val="16"/>
          <w:szCs w:val="18"/>
          <w:lang w:val="es-ES"/>
        </w:rPr>
        <w:t>bajo protesta de decir verdad</w:t>
      </w:r>
      <w:r w:rsidRPr="00FA3CCC">
        <w:rPr>
          <w:rFonts w:ascii="Arial" w:hAnsi="Arial" w:cs="Arial"/>
          <w:sz w:val="16"/>
          <w:szCs w:val="18"/>
          <w:lang w:val="es-ES"/>
        </w:rPr>
        <w:t xml:space="preserve">, que los datos aquí asentados son ciertos y han sido verificados; así como que cuento con facultades suficientes para </w:t>
      </w:r>
      <w:r w:rsidRPr="00FA3CCC">
        <w:rPr>
          <w:rFonts w:ascii="Arial" w:hAnsi="Arial" w:cs="Arial"/>
          <w:b/>
          <w:i/>
          <w:sz w:val="16"/>
          <w:szCs w:val="18"/>
          <w:u w:val="single"/>
          <w:lang w:val="es-ES"/>
        </w:rPr>
        <w:t xml:space="preserve">comprometer y </w:t>
      </w:r>
      <w:r w:rsidRPr="00CF5091">
        <w:rPr>
          <w:rFonts w:ascii="Arial" w:hAnsi="Arial" w:cs="Arial"/>
          <w:b/>
          <w:i/>
          <w:sz w:val="16"/>
          <w:szCs w:val="18"/>
          <w:u w:val="single"/>
          <w:lang w:val="es-ES"/>
        </w:rPr>
        <w:t>suscribir</w:t>
      </w:r>
      <w:r w:rsidRPr="00CF5091">
        <w:rPr>
          <w:rFonts w:ascii="Arial" w:hAnsi="Arial" w:cs="Arial"/>
          <w:sz w:val="16"/>
          <w:szCs w:val="18"/>
          <w:lang w:val="es-ES"/>
        </w:rPr>
        <w:t xml:space="preserve"> las proposiciones en la presente </w:t>
      </w:r>
      <w:r w:rsidRPr="000965DF">
        <w:rPr>
          <w:rFonts w:ascii="Arial" w:hAnsi="Arial" w:cs="Arial"/>
          <w:sz w:val="16"/>
          <w:szCs w:val="18"/>
          <w:lang w:val="es-ES_tradnl"/>
        </w:rPr>
        <w:t xml:space="preserve">Licitación Pública </w:t>
      </w:r>
      <w:r w:rsidRPr="00E739DF">
        <w:rPr>
          <w:rFonts w:ascii="Arial" w:hAnsi="Arial" w:cs="Arial"/>
          <w:sz w:val="16"/>
          <w:szCs w:val="18"/>
          <w:lang w:val="es-ES_tradnl"/>
        </w:rPr>
        <w:t>Nacional</w:t>
      </w:r>
      <w:r w:rsidRPr="000965DF">
        <w:rPr>
          <w:rFonts w:ascii="Arial" w:hAnsi="Arial" w:cs="Arial"/>
          <w:sz w:val="16"/>
          <w:szCs w:val="18"/>
          <w:lang w:val="es-ES_tradnl"/>
        </w:rPr>
        <w:t xml:space="preserve"> E</w:t>
      </w:r>
      <w:r>
        <w:rPr>
          <w:rFonts w:ascii="Arial" w:hAnsi="Arial" w:cs="Arial"/>
          <w:sz w:val="16"/>
          <w:szCs w:val="18"/>
          <w:lang w:val="es-ES_tradnl"/>
        </w:rPr>
        <w:t xml:space="preserve">lectrónica </w:t>
      </w:r>
      <w:r w:rsidRPr="00CF5091">
        <w:rPr>
          <w:rFonts w:ascii="Arial" w:hAnsi="Arial" w:cs="Arial"/>
          <w:sz w:val="16"/>
          <w:szCs w:val="18"/>
          <w:lang w:val="es-ES"/>
        </w:rPr>
        <w:t>N</w:t>
      </w:r>
      <w:r>
        <w:rPr>
          <w:rFonts w:ascii="Arial" w:hAnsi="Arial" w:cs="Arial"/>
          <w:sz w:val="16"/>
          <w:szCs w:val="18"/>
          <w:lang w:val="es-ES"/>
        </w:rPr>
        <w:t>o</w:t>
      </w:r>
      <w:r w:rsidRPr="00CF5091">
        <w:rPr>
          <w:rFonts w:ascii="Arial" w:hAnsi="Arial" w:cs="Arial"/>
          <w:sz w:val="16"/>
          <w:szCs w:val="18"/>
          <w:lang w:val="es-ES"/>
        </w:rPr>
        <w:t xml:space="preserve">. </w:t>
      </w:r>
      <w:r w:rsidR="001448E3" w:rsidRPr="001448E3">
        <w:rPr>
          <w:rFonts w:ascii="Arial" w:hAnsi="Arial" w:cs="Arial"/>
          <w:b/>
          <w:sz w:val="20"/>
          <w:szCs w:val="20"/>
          <w:lang w:val="es-ES_tradnl"/>
        </w:rPr>
        <w:t>LA-050GYR120-E11-2018</w:t>
      </w:r>
      <w:r w:rsidRPr="007A4644">
        <w:rPr>
          <w:rFonts w:ascii="Arial" w:hAnsi="Arial" w:cs="Arial"/>
          <w:sz w:val="16"/>
          <w:szCs w:val="18"/>
          <w:lang w:val="es-ES"/>
        </w:rPr>
        <w:t>, a nombre y representación</w:t>
      </w:r>
      <w:r w:rsidRPr="00CF5091">
        <w:rPr>
          <w:rFonts w:ascii="Arial" w:hAnsi="Arial" w:cs="Arial"/>
          <w:sz w:val="16"/>
          <w:szCs w:val="18"/>
          <w:lang w:val="es-ES"/>
        </w:rPr>
        <w:t xml:space="preserve"> de: </w:t>
      </w:r>
      <w:r w:rsidRPr="00CF5091">
        <w:rPr>
          <w:rFonts w:ascii="Arial" w:hAnsi="Arial" w:cs="Arial"/>
          <w:sz w:val="16"/>
          <w:szCs w:val="18"/>
          <w:u w:val="single"/>
          <w:lang w:val="es-ES"/>
        </w:rPr>
        <w:t>___(persona física o moral)___.</w:t>
      </w:r>
    </w:p>
    <w:p w:rsidR="006E0AD6" w:rsidRPr="00FA3CCC" w:rsidRDefault="006E0AD6" w:rsidP="006E0AD6">
      <w:pPr>
        <w:suppressAutoHyphens/>
        <w:spacing w:after="0"/>
        <w:jc w:val="both"/>
        <w:rPr>
          <w:rFonts w:ascii="Arial" w:hAnsi="Arial" w:cs="Arial"/>
          <w:sz w:val="16"/>
          <w:szCs w:val="18"/>
          <w:lang w:val="es-ES"/>
        </w:rPr>
      </w:pPr>
    </w:p>
    <w:p w:rsidR="006E0AD6" w:rsidRPr="00FA3CCC" w:rsidRDefault="006E0AD6" w:rsidP="006E0AD6">
      <w:pPr>
        <w:tabs>
          <w:tab w:val="center" w:pos="4747"/>
        </w:tabs>
        <w:suppressAutoHyphens/>
        <w:spacing w:after="0"/>
        <w:outlineLvl w:val="0"/>
        <w:rPr>
          <w:rFonts w:ascii="Arial" w:hAnsi="Arial" w:cs="Arial"/>
          <w:b/>
          <w:sz w:val="16"/>
          <w:szCs w:val="18"/>
          <w:lang w:val="es-ES"/>
        </w:rPr>
      </w:pPr>
      <w:r w:rsidRPr="00FA3CCC">
        <w:rPr>
          <w:rFonts w:ascii="Arial" w:hAnsi="Arial" w:cs="Arial"/>
          <w:b/>
          <w:sz w:val="16"/>
          <w:szCs w:val="18"/>
          <w:lang w:val="es-ES"/>
        </w:rPr>
        <w:t>Datos personas morales y físicas.</w:t>
      </w:r>
      <w:r>
        <w:rPr>
          <w:rFonts w:ascii="Arial" w:hAnsi="Arial" w:cs="Arial"/>
          <w:b/>
          <w:sz w:val="16"/>
          <w:szCs w:val="18"/>
          <w:lang w:val="es-ES"/>
        </w:rPr>
        <w:tab/>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Registro federal de contribuyentes.</w:t>
            </w:r>
          </w:p>
        </w:tc>
      </w:tr>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Domicilio.</w:t>
            </w:r>
          </w:p>
        </w:tc>
      </w:tr>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Calle y número.</w:t>
            </w:r>
          </w:p>
        </w:tc>
      </w:tr>
      <w:tr w:rsidR="006E0AD6" w:rsidRPr="00D21355" w:rsidTr="000E1B87">
        <w:trPr>
          <w:trHeight w:val="400"/>
          <w:jc w:val="center"/>
        </w:trPr>
        <w:tc>
          <w:tcPr>
            <w:tcW w:w="2472" w:type="pct"/>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Colonia.</w:t>
            </w:r>
          </w:p>
        </w:tc>
        <w:tc>
          <w:tcPr>
            <w:tcW w:w="2528" w:type="pct"/>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Delegación o municipio.</w:t>
            </w:r>
          </w:p>
        </w:tc>
      </w:tr>
      <w:tr w:rsidR="006E0AD6" w:rsidRPr="00D21355" w:rsidTr="000E1B87">
        <w:trPr>
          <w:trHeight w:val="400"/>
          <w:jc w:val="center"/>
        </w:trPr>
        <w:tc>
          <w:tcPr>
            <w:tcW w:w="2472" w:type="pct"/>
            <w:vAlign w:val="center"/>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Código postal.</w:t>
            </w:r>
          </w:p>
        </w:tc>
        <w:tc>
          <w:tcPr>
            <w:tcW w:w="2528" w:type="pct"/>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Entidad federativa.</w:t>
            </w:r>
          </w:p>
        </w:tc>
      </w:tr>
      <w:tr w:rsidR="006E0AD6" w:rsidRPr="00D21355" w:rsidTr="000E1B87">
        <w:trPr>
          <w:trHeight w:val="400"/>
          <w:jc w:val="center"/>
        </w:trPr>
        <w:tc>
          <w:tcPr>
            <w:tcW w:w="2472" w:type="pct"/>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Teléfono fijo.</w:t>
            </w:r>
          </w:p>
        </w:tc>
        <w:tc>
          <w:tcPr>
            <w:tcW w:w="2528" w:type="pct"/>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Teléfono móvil.</w:t>
            </w:r>
          </w:p>
        </w:tc>
      </w:tr>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Correo electrónico.</w:t>
            </w:r>
          </w:p>
        </w:tc>
      </w:tr>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Apoderado legal o representante. (nombre, domicilio, teléfonos y correo electrónico)</w:t>
            </w:r>
          </w:p>
        </w:tc>
      </w:tr>
      <w:tr w:rsidR="006E0AD6" w:rsidRPr="00D21355" w:rsidTr="000E1B87">
        <w:trPr>
          <w:trHeight w:val="400"/>
          <w:jc w:val="center"/>
        </w:trPr>
        <w:tc>
          <w:tcPr>
            <w:tcW w:w="5000" w:type="pct"/>
            <w:gridSpan w:val="2"/>
            <w:vAlign w:val="bottom"/>
          </w:tcPr>
          <w:p w:rsidR="006E0AD6" w:rsidRPr="00D21355" w:rsidRDefault="006E0AD6" w:rsidP="000E1B87">
            <w:pPr>
              <w:suppressAutoHyphens/>
              <w:spacing w:after="0"/>
              <w:rPr>
                <w:rFonts w:ascii="Arial" w:hAnsi="Arial" w:cs="Arial"/>
                <w:sz w:val="14"/>
                <w:szCs w:val="14"/>
                <w:lang w:val="es-ES"/>
              </w:rPr>
            </w:pPr>
            <w:r w:rsidRPr="00D21355">
              <w:rPr>
                <w:rFonts w:ascii="Arial" w:hAnsi="Arial" w:cs="Arial"/>
                <w:sz w:val="14"/>
                <w:szCs w:val="14"/>
                <w:lang w:val="es-ES"/>
              </w:rPr>
              <w:t>Documento para acreditar personalidad y facultades. (escritura pública y modificaciones, fecha, y datos del Notario Público)</w:t>
            </w:r>
          </w:p>
        </w:tc>
      </w:tr>
    </w:tbl>
    <w:p w:rsidR="006E0AD6" w:rsidRPr="00D21355" w:rsidRDefault="006E0AD6" w:rsidP="006E0AD6">
      <w:pPr>
        <w:suppressAutoHyphens/>
        <w:spacing w:after="0"/>
        <w:rPr>
          <w:rFonts w:ascii="Arial" w:hAnsi="Arial" w:cs="Arial"/>
          <w:b/>
          <w:sz w:val="14"/>
          <w:szCs w:val="14"/>
          <w:lang w:val="es-ES"/>
        </w:rPr>
      </w:pPr>
      <w:r w:rsidRPr="00D21355">
        <w:rPr>
          <w:rFonts w:ascii="Arial" w:hAnsi="Arial" w:cs="Arial"/>
          <w:b/>
          <w:sz w:val="14"/>
          <w:szCs w:val="14"/>
          <w:lang w:val="es-ES"/>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6E0AD6" w:rsidRPr="00D21355" w:rsidTr="000E1B87">
        <w:trPr>
          <w:trHeight w:val="400"/>
          <w:jc w:val="center"/>
        </w:trPr>
        <w:tc>
          <w:tcPr>
            <w:tcW w:w="3660" w:type="pct"/>
            <w:gridSpan w:val="3"/>
            <w:shd w:val="pct15" w:color="auto" w:fill="auto"/>
            <w:vAlign w:val="center"/>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Número de la escritura pública en la que consta su acta constitutiva.</w:t>
            </w:r>
          </w:p>
        </w:tc>
        <w:tc>
          <w:tcPr>
            <w:tcW w:w="1340" w:type="pct"/>
            <w:shd w:val="pct15" w:color="auto" w:fill="auto"/>
            <w:vAlign w:val="center"/>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Fecha.</w:t>
            </w:r>
          </w:p>
        </w:tc>
      </w:tr>
      <w:tr w:rsidR="006E0AD6" w:rsidRPr="00D21355" w:rsidTr="000E1B87">
        <w:trPr>
          <w:trHeight w:val="402"/>
          <w:jc w:val="center"/>
        </w:trPr>
        <w:tc>
          <w:tcPr>
            <w:tcW w:w="5000" w:type="pct"/>
            <w:gridSpan w:val="4"/>
            <w:shd w:val="pct15" w:color="auto" w:fill="auto"/>
            <w:vAlign w:val="center"/>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Nombre, número y domicilio del notario público (ante el cual se dio fe de la misma).</w:t>
            </w:r>
          </w:p>
        </w:tc>
      </w:tr>
      <w:tr w:rsidR="006E0AD6" w:rsidRPr="00D21355" w:rsidTr="000E1B87">
        <w:trPr>
          <w:trHeight w:val="374"/>
          <w:jc w:val="center"/>
        </w:trPr>
        <w:tc>
          <w:tcPr>
            <w:tcW w:w="5000" w:type="pct"/>
            <w:gridSpan w:val="4"/>
            <w:shd w:val="pct15" w:color="auto" w:fill="auto"/>
            <w:vAlign w:val="center"/>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Fecha y datos de su inscripción en el registro público de comercio.</w:t>
            </w:r>
          </w:p>
        </w:tc>
      </w:tr>
      <w:tr w:rsidR="006E0AD6" w:rsidRPr="00D21355" w:rsidTr="000E1B87">
        <w:trPr>
          <w:trHeight w:val="281"/>
          <w:jc w:val="center"/>
        </w:trPr>
        <w:tc>
          <w:tcPr>
            <w:tcW w:w="5000" w:type="pct"/>
            <w:gridSpan w:val="4"/>
            <w:shd w:val="pct15" w:color="auto" w:fill="auto"/>
            <w:vAlign w:val="center"/>
          </w:tcPr>
          <w:p w:rsidR="006E0AD6" w:rsidRPr="004C3F2D" w:rsidRDefault="006E0AD6" w:rsidP="000E1B87">
            <w:pPr>
              <w:suppressAutoHyphens/>
              <w:spacing w:after="0"/>
              <w:jc w:val="both"/>
              <w:rPr>
                <w:rFonts w:ascii="Arial" w:hAnsi="Arial" w:cs="Arial"/>
                <w:b/>
                <w:sz w:val="14"/>
                <w:szCs w:val="14"/>
                <w:lang w:val="es-ES"/>
              </w:rPr>
            </w:pPr>
            <w:r w:rsidRPr="004C3F2D">
              <w:rPr>
                <w:rFonts w:ascii="Arial" w:hAnsi="Arial" w:cs="Arial"/>
                <w:b/>
                <w:sz w:val="14"/>
                <w:szCs w:val="14"/>
                <w:lang w:val="es-ES"/>
              </w:rPr>
              <w:t>Descripción del objeto social.</w:t>
            </w:r>
          </w:p>
        </w:tc>
      </w:tr>
      <w:tr w:rsidR="006E0AD6" w:rsidRPr="00D21355" w:rsidTr="000E1B87">
        <w:trPr>
          <w:jc w:val="center"/>
        </w:trPr>
        <w:tc>
          <w:tcPr>
            <w:tcW w:w="5000" w:type="pct"/>
            <w:gridSpan w:val="4"/>
            <w:shd w:val="pct15" w:color="auto" w:fill="auto"/>
            <w:vAlign w:val="center"/>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Relación de accionistas:</w:t>
            </w:r>
          </w:p>
        </w:tc>
      </w:tr>
      <w:tr w:rsidR="006E0AD6" w:rsidRPr="00D21355" w:rsidTr="000E1B87">
        <w:trPr>
          <w:trHeight w:val="462"/>
          <w:jc w:val="center"/>
        </w:trPr>
        <w:tc>
          <w:tcPr>
            <w:tcW w:w="1629" w:type="pct"/>
            <w:shd w:val="pct15" w:color="auto" w:fill="auto"/>
            <w:vAlign w:val="center"/>
          </w:tcPr>
          <w:p w:rsidR="006E0AD6" w:rsidRPr="00D21355" w:rsidRDefault="006E0AD6" w:rsidP="000E1B87">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paterno</w:t>
            </w:r>
          </w:p>
        </w:tc>
        <w:tc>
          <w:tcPr>
            <w:tcW w:w="1685" w:type="pct"/>
            <w:shd w:val="pct15" w:color="auto" w:fill="auto"/>
            <w:vAlign w:val="center"/>
          </w:tcPr>
          <w:p w:rsidR="006E0AD6" w:rsidRPr="00D21355" w:rsidRDefault="006E0AD6" w:rsidP="000E1B87">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materno</w:t>
            </w:r>
          </w:p>
        </w:tc>
        <w:tc>
          <w:tcPr>
            <w:tcW w:w="1686" w:type="pct"/>
            <w:gridSpan w:val="2"/>
            <w:shd w:val="pct15" w:color="auto" w:fill="auto"/>
            <w:vAlign w:val="center"/>
          </w:tcPr>
          <w:p w:rsidR="006E0AD6" w:rsidRPr="00D21355" w:rsidRDefault="006E0AD6" w:rsidP="000E1B87">
            <w:pPr>
              <w:suppressAutoHyphens/>
              <w:spacing w:after="0"/>
              <w:jc w:val="center"/>
              <w:rPr>
                <w:rFonts w:ascii="Arial" w:hAnsi="Arial" w:cs="Arial"/>
                <w:b/>
                <w:sz w:val="14"/>
                <w:szCs w:val="14"/>
                <w:lang w:val="es-ES"/>
              </w:rPr>
            </w:pPr>
            <w:r w:rsidRPr="00D21355">
              <w:rPr>
                <w:rFonts w:ascii="Arial" w:hAnsi="Arial" w:cs="Arial"/>
                <w:b/>
                <w:sz w:val="14"/>
                <w:szCs w:val="14"/>
                <w:lang w:val="es-ES"/>
              </w:rPr>
              <w:t>Nombre(s)</w:t>
            </w:r>
          </w:p>
        </w:tc>
      </w:tr>
      <w:tr w:rsidR="006E0AD6" w:rsidRPr="00D21355" w:rsidTr="000E1B87">
        <w:trPr>
          <w:trHeight w:val="360"/>
          <w:jc w:val="center"/>
        </w:trPr>
        <w:tc>
          <w:tcPr>
            <w:tcW w:w="5000" w:type="pct"/>
            <w:gridSpan w:val="4"/>
            <w:shd w:val="pct15" w:color="auto" w:fill="auto"/>
            <w:vAlign w:val="bottom"/>
          </w:tcPr>
          <w:p w:rsidR="006E0AD6" w:rsidRPr="00D21355" w:rsidRDefault="006E0AD6" w:rsidP="000E1B87">
            <w:pPr>
              <w:suppressAutoHyphens/>
              <w:spacing w:after="0"/>
              <w:jc w:val="both"/>
              <w:rPr>
                <w:rFonts w:ascii="Arial" w:hAnsi="Arial" w:cs="Arial"/>
                <w:sz w:val="14"/>
                <w:szCs w:val="14"/>
                <w:lang w:val="es-ES"/>
              </w:rPr>
            </w:pPr>
            <w:r w:rsidRPr="00D21355">
              <w:rPr>
                <w:rFonts w:ascii="Arial" w:hAnsi="Arial" w:cs="Arial"/>
                <w:sz w:val="14"/>
                <w:szCs w:val="14"/>
                <w:lang w:val="es-ES"/>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6E0AD6" w:rsidRDefault="006E0AD6" w:rsidP="006E0AD6">
      <w:pPr>
        <w:suppressAutoHyphens/>
        <w:spacing w:after="0"/>
        <w:jc w:val="both"/>
        <w:rPr>
          <w:rFonts w:ascii="Arial" w:hAnsi="Arial" w:cs="Arial"/>
          <w:sz w:val="16"/>
          <w:szCs w:val="18"/>
          <w:lang w:val="es-ES"/>
        </w:rPr>
      </w:pPr>
      <w:r w:rsidRPr="00FA3CCC">
        <w:rPr>
          <w:rFonts w:ascii="Arial" w:hAnsi="Arial" w:cs="Arial"/>
          <w:sz w:val="16"/>
          <w:szCs w:val="18"/>
          <w:lang w:val="es-ES"/>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6E0AD6" w:rsidRDefault="006E0AD6" w:rsidP="006E0AD6">
      <w:pPr>
        <w:suppressAutoHyphens/>
        <w:spacing w:after="0"/>
        <w:jc w:val="center"/>
        <w:rPr>
          <w:rFonts w:ascii="Arial" w:hAnsi="Arial" w:cs="Arial"/>
          <w:sz w:val="16"/>
          <w:szCs w:val="18"/>
          <w:lang w:val="es-ES"/>
        </w:rPr>
      </w:pPr>
      <w:r w:rsidRPr="00FA3CCC">
        <w:rPr>
          <w:rFonts w:ascii="Arial" w:hAnsi="Arial" w:cs="Arial"/>
          <w:sz w:val="16"/>
          <w:szCs w:val="18"/>
          <w:lang w:val="es-ES"/>
        </w:rPr>
        <w:t>Protesto lo necesario</w:t>
      </w:r>
    </w:p>
    <w:p w:rsidR="006E0AD6" w:rsidRDefault="006E0AD6" w:rsidP="006E0AD6">
      <w:pPr>
        <w:suppressAutoHyphens/>
        <w:spacing w:after="0"/>
        <w:jc w:val="center"/>
        <w:rPr>
          <w:rFonts w:ascii="Arial" w:hAnsi="Arial" w:cs="Arial"/>
          <w:sz w:val="16"/>
          <w:szCs w:val="18"/>
          <w:lang w:val="es-ES"/>
        </w:rPr>
      </w:pPr>
    </w:p>
    <w:p w:rsidR="006E0AD6" w:rsidRPr="00FA3CCC" w:rsidRDefault="006E0AD6" w:rsidP="006E0AD6">
      <w:pPr>
        <w:suppressAutoHyphens/>
        <w:spacing w:after="0"/>
        <w:jc w:val="center"/>
        <w:rPr>
          <w:rFonts w:ascii="Arial" w:hAnsi="Arial" w:cs="Arial"/>
          <w:sz w:val="16"/>
          <w:szCs w:val="18"/>
          <w:lang w:val="es-ES"/>
        </w:rPr>
      </w:pPr>
    </w:p>
    <w:p w:rsidR="006E0AD6" w:rsidRPr="00FA3CCC" w:rsidRDefault="006E0AD6" w:rsidP="006E0AD6">
      <w:pPr>
        <w:suppressAutoHyphens/>
        <w:spacing w:after="0"/>
        <w:jc w:val="center"/>
        <w:rPr>
          <w:rFonts w:ascii="Arial" w:hAnsi="Arial" w:cs="Arial"/>
          <w:sz w:val="16"/>
          <w:szCs w:val="18"/>
          <w:lang w:val="es-ES"/>
        </w:rPr>
      </w:pPr>
      <w:r w:rsidRPr="00FA3CCC">
        <w:rPr>
          <w:rFonts w:ascii="Arial" w:hAnsi="Arial" w:cs="Arial"/>
          <w:sz w:val="16"/>
          <w:szCs w:val="18"/>
          <w:lang w:val="es-ES"/>
        </w:rPr>
        <w:t>(Nombre, firma y cargo)</w:t>
      </w:r>
    </w:p>
    <w:p w:rsidR="006E0AD6" w:rsidRPr="007A5CA5" w:rsidRDefault="006E0AD6" w:rsidP="006E0AD6">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6E0AD6" w:rsidRDefault="006E0AD6" w:rsidP="006E0AD6">
      <w:pPr>
        <w:rPr>
          <w:lang w:val="es-ES_tradnl"/>
        </w:rPr>
      </w:pPr>
      <w:r>
        <w:rPr>
          <w:lang w:val="es-ES_tradnl"/>
        </w:rPr>
        <w:br w:type="page"/>
      </w:r>
    </w:p>
    <w:p w:rsidR="006E0AD6" w:rsidRDefault="006E0AD6" w:rsidP="006E0AD6">
      <w:pPr>
        <w:spacing w:after="0" w:line="240" w:lineRule="auto"/>
        <w:ind w:left="-284"/>
        <w:jc w:val="center"/>
        <w:rPr>
          <w:lang w:val="es-ES_tradnl"/>
        </w:rPr>
      </w:pPr>
    </w:p>
    <w:p w:rsidR="006E0AD6" w:rsidRDefault="006E0AD6" w:rsidP="006E0AD6">
      <w:pPr>
        <w:spacing w:after="0" w:line="240" w:lineRule="auto"/>
        <w:ind w:left="-284"/>
        <w:jc w:val="center"/>
        <w:rPr>
          <w:rFonts w:ascii="Arial" w:hAnsi="Arial"/>
          <w:b/>
        </w:rPr>
      </w:pPr>
      <w:r w:rsidRPr="00573053">
        <w:rPr>
          <w:rFonts w:ascii="Arial" w:hAnsi="Arial"/>
          <w:b/>
        </w:rPr>
        <w:t xml:space="preserve">ANEXO </w:t>
      </w:r>
      <w:r>
        <w:rPr>
          <w:rFonts w:ascii="Arial" w:hAnsi="Arial"/>
          <w:b/>
        </w:rPr>
        <w:t>8</w:t>
      </w:r>
    </w:p>
    <w:p w:rsidR="006E0AD6" w:rsidRDefault="006E0AD6" w:rsidP="006E0AD6">
      <w:pPr>
        <w:spacing w:after="0" w:line="240" w:lineRule="auto"/>
        <w:ind w:left="-284"/>
        <w:jc w:val="center"/>
        <w:rPr>
          <w:rFonts w:ascii="Arial" w:hAnsi="Arial"/>
          <w:b/>
        </w:rPr>
      </w:pPr>
    </w:p>
    <w:p w:rsidR="006E0AD6" w:rsidRDefault="006E0AD6" w:rsidP="006E0AD6">
      <w:pPr>
        <w:jc w:val="center"/>
        <w:rPr>
          <w:rFonts w:ascii="Arial" w:hAnsi="Arial"/>
          <w:lang w:val="es-ES_tradnl"/>
        </w:rPr>
      </w:pPr>
      <w:r>
        <w:rPr>
          <w:rFonts w:ascii="Arial" w:hAnsi="Arial"/>
          <w:lang w:val="es-ES_tradnl"/>
        </w:rPr>
        <w:t>Escrito de nacionalidad mexicana.</w:t>
      </w:r>
    </w:p>
    <w:p w:rsidR="006E0AD6" w:rsidRDefault="006E0AD6" w:rsidP="006E0AD6">
      <w:pPr>
        <w:jc w:val="center"/>
        <w:rPr>
          <w:rFonts w:ascii="Arial" w:hAnsi="Arial"/>
          <w:lang w:val="es-ES_tradnl"/>
        </w:rPr>
      </w:pPr>
    </w:p>
    <w:p w:rsidR="006E0AD6" w:rsidRDefault="006E0AD6" w:rsidP="006E0AD6">
      <w:pPr>
        <w:jc w:val="right"/>
        <w:rPr>
          <w:rFonts w:ascii="Arial" w:hAnsi="Arial"/>
          <w:lang w:val="es-ES_tradnl"/>
        </w:rPr>
      </w:pPr>
      <w:r>
        <w:rPr>
          <w:rFonts w:ascii="Arial" w:hAnsi="Arial"/>
          <w:lang w:val="es-ES_tradnl"/>
        </w:rPr>
        <w:t>Ciudad de México., a __ de ___________ de 2018.</w:t>
      </w:r>
    </w:p>
    <w:p w:rsidR="006E0AD6" w:rsidRDefault="006E0AD6" w:rsidP="006E0AD6">
      <w:pPr>
        <w:jc w:val="center"/>
        <w:rPr>
          <w:rFonts w:ascii="Arial" w:hAnsi="Arial"/>
          <w:lang w:val="es-ES_tradnl"/>
        </w:rPr>
      </w:pPr>
    </w:p>
    <w:p w:rsidR="006E0AD6" w:rsidRDefault="006E0AD6" w:rsidP="006E0AD6">
      <w:pPr>
        <w:jc w:val="center"/>
        <w:rPr>
          <w:rFonts w:ascii="Arial" w:hAnsi="Arial"/>
          <w:lang w:val="es-ES_tradnl"/>
        </w:rPr>
      </w:pPr>
    </w:p>
    <w:p w:rsidR="006E0AD6" w:rsidRDefault="006E0AD6" w:rsidP="006E0AD6">
      <w:pPr>
        <w:rPr>
          <w:rFonts w:ascii="Arial" w:hAnsi="Arial"/>
          <w:lang w:val="es-ES_tradnl"/>
        </w:rPr>
      </w:pPr>
    </w:p>
    <w:p w:rsidR="006E0AD6" w:rsidRDefault="006E0AD6" w:rsidP="006E0AD6">
      <w:pPr>
        <w:rPr>
          <w:rFonts w:ascii="Arial" w:hAnsi="Arial"/>
          <w:lang w:val="es-ES_tradnl"/>
        </w:rPr>
      </w:pPr>
      <w:r>
        <w:rPr>
          <w:rFonts w:ascii="Arial" w:hAnsi="Arial"/>
          <w:lang w:val="es-ES_tradnl"/>
        </w:rPr>
        <w:t>Instituto Mexicano del Seguro Social</w:t>
      </w:r>
    </w:p>
    <w:p w:rsidR="006E0AD6" w:rsidRDefault="006E0AD6" w:rsidP="006E0AD6">
      <w:pPr>
        <w:rPr>
          <w:rFonts w:ascii="Arial" w:hAnsi="Arial"/>
          <w:lang w:val="es-ES_tradnl"/>
        </w:rPr>
      </w:pPr>
      <w:r>
        <w:rPr>
          <w:rFonts w:ascii="Arial" w:hAnsi="Arial"/>
          <w:lang w:val="es-ES_tradnl"/>
        </w:rPr>
        <w:t>P r e s e n t e</w:t>
      </w:r>
    </w:p>
    <w:p w:rsidR="006E0AD6" w:rsidRDefault="006E0AD6" w:rsidP="006E0AD6">
      <w:pPr>
        <w:jc w:val="center"/>
        <w:rPr>
          <w:rFonts w:ascii="Arial" w:hAnsi="Arial"/>
          <w:lang w:val="es-ES_tradnl"/>
        </w:rPr>
      </w:pPr>
    </w:p>
    <w:p w:rsidR="006E0AD6" w:rsidRDefault="006E0AD6" w:rsidP="006E0AD6">
      <w:pPr>
        <w:jc w:val="both"/>
        <w:rPr>
          <w:rFonts w:ascii="Arial" w:hAnsi="Arial"/>
          <w:lang w:val="es-ES_tradnl"/>
        </w:rPr>
      </w:pPr>
      <w:r>
        <w:rPr>
          <w:rFonts w:ascii="Arial" w:hAnsi="Arial"/>
          <w:lang w:val="es-ES_tradnl"/>
        </w:rPr>
        <w:t>(</w:t>
      </w:r>
      <w:r>
        <w:rPr>
          <w:rFonts w:ascii="Arial" w:hAnsi="Arial"/>
          <w:i/>
          <w:lang w:val="es-ES_tradnl"/>
        </w:rPr>
        <w:t>Nombre del que suscribe el presente anexo)</w:t>
      </w:r>
      <w:r>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 declaro bajo protesta de decir verdad que mi representada es de nacionalidad mexicana.</w:t>
      </w:r>
    </w:p>
    <w:p w:rsidR="006E0AD6" w:rsidRDefault="006E0AD6" w:rsidP="006E0AD6">
      <w:pPr>
        <w:jc w:val="both"/>
        <w:rPr>
          <w:rFonts w:ascii="Arial" w:hAnsi="Arial"/>
          <w:lang w:val="es-ES_tradnl"/>
        </w:rPr>
      </w:pPr>
    </w:p>
    <w:p w:rsidR="006E0AD6" w:rsidRDefault="006E0AD6" w:rsidP="006E0AD6">
      <w:pPr>
        <w:jc w:val="center"/>
        <w:rPr>
          <w:rFonts w:ascii="Arial" w:hAnsi="Arial"/>
          <w:lang w:val="es-ES_tradnl"/>
        </w:rPr>
      </w:pPr>
    </w:p>
    <w:p w:rsidR="006E0AD6" w:rsidRDefault="006E0AD6" w:rsidP="006E0AD6">
      <w:pPr>
        <w:jc w:val="center"/>
        <w:rPr>
          <w:rFonts w:ascii="Arial" w:hAnsi="Arial"/>
          <w:lang w:val="es-ES_tradnl"/>
        </w:rPr>
      </w:pPr>
    </w:p>
    <w:p w:rsidR="006E0AD6" w:rsidRDefault="006E0AD6" w:rsidP="006E0AD6">
      <w:pPr>
        <w:jc w:val="center"/>
        <w:rPr>
          <w:rFonts w:ascii="Arial" w:hAnsi="Arial"/>
          <w:lang w:val="es-ES_tradnl"/>
        </w:rPr>
      </w:pPr>
    </w:p>
    <w:p w:rsidR="006E0AD6" w:rsidRDefault="006E0AD6" w:rsidP="006E0AD6">
      <w:pPr>
        <w:jc w:val="center"/>
        <w:rPr>
          <w:rFonts w:ascii="Arial" w:hAnsi="Arial"/>
          <w:lang w:val="es-ES_tradnl"/>
        </w:rPr>
      </w:pPr>
      <w:r>
        <w:rPr>
          <w:rFonts w:ascii="Arial" w:hAnsi="Arial"/>
          <w:lang w:val="es-ES_tradnl"/>
        </w:rPr>
        <w:t>______________________________________________</w:t>
      </w:r>
    </w:p>
    <w:p w:rsidR="006E0AD6" w:rsidRDefault="006E0AD6" w:rsidP="006E0AD6">
      <w:pPr>
        <w:jc w:val="center"/>
        <w:rPr>
          <w:rFonts w:ascii="Arial" w:hAnsi="Arial"/>
          <w:bCs/>
          <w:lang w:val="es-ES_tradnl"/>
        </w:rPr>
      </w:pPr>
      <w:r>
        <w:rPr>
          <w:rFonts w:ascii="Arial" w:hAnsi="Arial"/>
          <w:bCs/>
          <w:lang w:val="es-ES_tradnl"/>
        </w:rPr>
        <w:t>(Nombre y firma del representante legal)</w:t>
      </w:r>
    </w:p>
    <w:p w:rsidR="006E0AD6" w:rsidRPr="00242329" w:rsidRDefault="006E0AD6" w:rsidP="006E0AD6">
      <w:pPr>
        <w:suppressAutoHyphens/>
        <w:spacing w:after="0"/>
        <w:ind w:firstLine="288"/>
        <w:jc w:val="center"/>
        <w:rPr>
          <w:rFonts w:ascii="Arial" w:hAnsi="Arial" w:cs="Arial"/>
          <w:sz w:val="18"/>
          <w:szCs w:val="18"/>
          <w:lang w:val="es-ES" w:eastAsia="es-MX"/>
        </w:rPr>
      </w:pPr>
      <w:r w:rsidRPr="00242329">
        <w:rPr>
          <w:rFonts w:ascii="Arial" w:hAnsi="Arial" w:cs="Arial"/>
          <w:sz w:val="18"/>
          <w:szCs w:val="18"/>
          <w:lang w:val="es-ES" w:eastAsia="es-MX"/>
        </w:rPr>
        <w:br w:type="page"/>
      </w:r>
    </w:p>
    <w:p w:rsidR="006E0AD6" w:rsidRDefault="006E0AD6" w:rsidP="006E0AD6">
      <w:pPr>
        <w:jc w:val="center"/>
        <w:rPr>
          <w:rFonts w:ascii="Arial" w:hAnsi="Arial"/>
          <w:b/>
          <w:bCs/>
          <w:lang w:val="es-ES"/>
        </w:rPr>
      </w:pPr>
      <w:r w:rsidRPr="00573053">
        <w:rPr>
          <w:rFonts w:ascii="Arial" w:hAnsi="Arial"/>
          <w:b/>
        </w:rPr>
        <w:lastRenderedPageBreak/>
        <w:t xml:space="preserve">ANEXO </w:t>
      </w:r>
      <w:r>
        <w:rPr>
          <w:rFonts w:ascii="Arial" w:hAnsi="Arial"/>
          <w:b/>
        </w:rPr>
        <w:t>8 A</w:t>
      </w:r>
    </w:p>
    <w:p w:rsidR="006E0AD6" w:rsidRDefault="006E0AD6" w:rsidP="006E0AD6">
      <w:pPr>
        <w:rPr>
          <w:rFonts w:ascii="Arial" w:hAnsi="Arial"/>
          <w:b/>
          <w:u w:val="single"/>
          <w:lang w:val="es-ES"/>
        </w:rPr>
      </w:pPr>
      <w:r>
        <w:rPr>
          <w:rFonts w:ascii="Arial" w:hAnsi="Arial"/>
          <w:b/>
          <w:bCs/>
          <w:lang w:val="es-ES"/>
        </w:rPr>
        <w:t xml:space="preserve">Formato. Cumplimiento a lo dispuesto en la regla 8 de las reglas para la determinación, acreditación y verificación del contenido nacional </w:t>
      </w:r>
    </w:p>
    <w:p w:rsidR="006E0AD6" w:rsidRDefault="006E0AD6" w:rsidP="006E0AD6">
      <w:pPr>
        <w:jc w:val="right"/>
        <w:rPr>
          <w:rFonts w:ascii="Arial" w:hAnsi="Arial"/>
          <w:sz w:val="20"/>
          <w:szCs w:val="20"/>
          <w:lang w:val="es-ES"/>
        </w:rPr>
      </w:pPr>
      <w:r>
        <w:rPr>
          <w:rFonts w:ascii="Arial" w:hAnsi="Arial"/>
          <w:sz w:val="20"/>
          <w:szCs w:val="20"/>
          <w:lang w:val="es-ES"/>
        </w:rPr>
        <w:t>Ciudad de México, a _______ de _________________de 2018.</w:t>
      </w:r>
    </w:p>
    <w:p w:rsidR="006E0AD6" w:rsidRDefault="006E0AD6" w:rsidP="006E0AD6">
      <w:pPr>
        <w:jc w:val="both"/>
        <w:rPr>
          <w:rFonts w:ascii="Arial" w:hAnsi="Arial"/>
          <w:sz w:val="20"/>
          <w:szCs w:val="20"/>
          <w:lang w:val="es-ES"/>
        </w:rPr>
      </w:pPr>
      <w:r>
        <w:rPr>
          <w:rFonts w:ascii="Arial" w:hAnsi="Arial"/>
          <w:sz w:val="20"/>
          <w:szCs w:val="20"/>
          <w:lang w:val="es-ES"/>
        </w:rPr>
        <w:t xml:space="preserve">________(2)____________ </w:t>
      </w:r>
    </w:p>
    <w:p w:rsidR="006E0AD6" w:rsidRDefault="006E0AD6" w:rsidP="006E0AD6">
      <w:pPr>
        <w:jc w:val="both"/>
        <w:rPr>
          <w:rFonts w:ascii="Arial" w:hAnsi="Arial"/>
          <w:sz w:val="20"/>
          <w:szCs w:val="20"/>
          <w:lang w:val="es-ES"/>
        </w:rPr>
      </w:pPr>
      <w:r>
        <w:rPr>
          <w:rFonts w:ascii="Arial" w:hAnsi="Arial"/>
          <w:sz w:val="20"/>
          <w:szCs w:val="20"/>
          <w:lang w:val="es-ES"/>
        </w:rPr>
        <w:t>P r e s e n t e</w:t>
      </w:r>
    </w:p>
    <w:p w:rsidR="006E0AD6" w:rsidRDefault="006E0AD6" w:rsidP="006E0AD6">
      <w:pPr>
        <w:jc w:val="both"/>
        <w:rPr>
          <w:rFonts w:ascii="Arial" w:hAnsi="Arial"/>
          <w:sz w:val="20"/>
          <w:szCs w:val="20"/>
          <w:lang w:val="es-ES"/>
        </w:rPr>
      </w:pPr>
      <w:r>
        <w:rPr>
          <w:rFonts w:ascii="Arial" w:hAnsi="Arial"/>
          <w:sz w:val="20"/>
          <w:szCs w:val="20"/>
          <w:lang w:val="es-ES"/>
        </w:rPr>
        <w:t>Me refiero al procedimiento de_______(3)___________ no. __(4)____ en el que mi representada, la empresa _______________(5)___________________ participa a través de la presente propuesta.</w:t>
      </w:r>
    </w:p>
    <w:p w:rsidR="006E0AD6" w:rsidRDefault="006E0AD6" w:rsidP="006E0AD6">
      <w:pPr>
        <w:jc w:val="both"/>
        <w:rPr>
          <w:rFonts w:ascii="Arial" w:hAnsi="Arial"/>
          <w:sz w:val="20"/>
          <w:szCs w:val="20"/>
          <w:lang w:val="es-ES"/>
        </w:rPr>
      </w:pPr>
      <w:r>
        <w:rPr>
          <w:rFonts w:ascii="Arial" w:hAnsi="Arial"/>
          <w:sz w:val="20"/>
          <w:szCs w:val="20"/>
          <w:lang w:val="es-ES"/>
        </w:rPr>
        <w:t>Sobre el particular, manifiesto, bajo protesta de decir verdad, que mi representada es de nacionalidad mexicana y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6E0AD6" w:rsidRDefault="006E0AD6" w:rsidP="006E0AD6">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6E0AD6" w:rsidRDefault="006E0AD6" w:rsidP="006E0AD6">
      <w:pPr>
        <w:jc w:val="both"/>
        <w:rPr>
          <w:rFonts w:ascii="Arial" w:hAnsi="Arial"/>
          <w:sz w:val="20"/>
          <w:szCs w:val="20"/>
          <w:lang w:val="es-ES"/>
        </w:rPr>
      </w:pPr>
      <w:r>
        <w:rPr>
          <w:rFonts w:ascii="Arial" w:hAnsi="Arial"/>
          <w:sz w:val="20"/>
          <w:szCs w:val="20"/>
          <w:lang w:val="es-ES"/>
        </w:rPr>
        <w:t>Atentamente</w:t>
      </w:r>
    </w:p>
    <w:p w:rsidR="006E0AD6" w:rsidRDefault="006E0AD6" w:rsidP="006E0AD6">
      <w:pPr>
        <w:jc w:val="both"/>
        <w:rPr>
          <w:rFonts w:ascii="Arial" w:hAnsi="Arial"/>
          <w:sz w:val="20"/>
          <w:szCs w:val="20"/>
          <w:lang w:val="es-ES"/>
        </w:rPr>
      </w:pPr>
    </w:p>
    <w:p w:rsidR="006E0AD6" w:rsidRDefault="006E0AD6" w:rsidP="006E0AD6">
      <w:pPr>
        <w:jc w:val="both"/>
        <w:rPr>
          <w:rFonts w:ascii="Arial" w:hAnsi="Arial"/>
          <w:sz w:val="20"/>
          <w:szCs w:val="20"/>
          <w:lang w:val="es-ES"/>
        </w:rPr>
      </w:pPr>
      <w:r>
        <w:rPr>
          <w:rFonts w:ascii="Arial" w:hAnsi="Arial"/>
          <w:sz w:val="20"/>
          <w:szCs w:val="20"/>
          <w:lang w:val="es-ES"/>
        </w:rPr>
        <w:t>__________________(8)_________________</w:t>
      </w:r>
    </w:p>
    <w:p w:rsidR="006E0AD6" w:rsidRDefault="006E0AD6" w:rsidP="006E0AD6">
      <w:pPr>
        <w:rPr>
          <w:rFonts w:ascii="Arial" w:hAnsi="Arial"/>
          <w:b/>
          <w:lang w:val="es-ES"/>
        </w:rPr>
      </w:pPr>
    </w:p>
    <w:p w:rsidR="006E0AD6" w:rsidRDefault="006E0AD6" w:rsidP="006E0AD6">
      <w:pPr>
        <w:rPr>
          <w:rFonts w:ascii="Arial" w:hAnsi="Arial"/>
          <w:b/>
          <w:lang w:val="es-ES"/>
        </w:rPr>
      </w:pPr>
      <w:r>
        <w:rPr>
          <w:rFonts w:ascii="Arial" w:hAnsi="Arial"/>
          <w:b/>
          <w:lang w:val="es-ES"/>
        </w:rPr>
        <w:br w:type="page"/>
      </w:r>
    </w:p>
    <w:p w:rsidR="006E0AD6" w:rsidRDefault="006E0AD6" w:rsidP="006E0AD6">
      <w:pPr>
        <w:rPr>
          <w:rFonts w:ascii="Arial" w:hAnsi="Arial"/>
          <w:b/>
          <w:lang w:val="es-ES"/>
        </w:rPr>
      </w:pPr>
    </w:p>
    <w:p w:rsidR="006E0AD6" w:rsidRDefault="006E0AD6" w:rsidP="006E0AD6">
      <w:pPr>
        <w:rPr>
          <w:rFonts w:ascii="Arial" w:hAnsi="Arial"/>
          <w:b/>
          <w:bCs/>
          <w:lang w:val="es-ES"/>
        </w:rPr>
      </w:pPr>
      <w:r>
        <w:rPr>
          <w:rFonts w:ascii="Arial" w:hAnsi="Arial"/>
          <w:b/>
          <w:lang w:val="es-ES"/>
        </w:rPr>
        <w:t xml:space="preserve">Instructivo de llenado del </w:t>
      </w:r>
      <w:r>
        <w:rPr>
          <w:rFonts w:ascii="Arial" w:hAnsi="Arial"/>
          <w:b/>
          <w:bCs/>
          <w:lang w:val="es-ES"/>
        </w:rPr>
        <w:t>formato 8 A). Cumplimiento a lo dispuesto en la regla 8 de las reglas para la determinación, acreditación y verificación del contenido nacional</w:t>
      </w:r>
    </w:p>
    <w:p w:rsidR="006E0AD6" w:rsidRDefault="006E0AD6" w:rsidP="006E0AD6">
      <w:pPr>
        <w:rPr>
          <w:rFonts w:ascii="Arial" w:hAnsi="Arial"/>
          <w:b/>
          <w:lang w:val="es-ES"/>
        </w:rPr>
      </w:pPr>
    </w:p>
    <w:tbl>
      <w:tblPr>
        <w:tblW w:w="5000" w:type="pct"/>
        <w:tblCellMar>
          <w:left w:w="0" w:type="dxa"/>
          <w:right w:w="0" w:type="dxa"/>
        </w:tblCellMar>
        <w:tblLook w:val="04A0" w:firstRow="1" w:lastRow="0" w:firstColumn="1" w:lastColumn="0" w:noHBand="0" w:noVBand="1"/>
      </w:tblPr>
      <w:tblGrid>
        <w:gridCol w:w="1498"/>
        <w:gridCol w:w="8083"/>
      </w:tblGrid>
      <w:tr w:rsidR="006E0AD6" w:rsidTr="000E1B87">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bCs/>
                <w:lang w:val="es-ES"/>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bCs/>
                <w:lang w:val="es-ES"/>
              </w:rPr>
              <w:t>Descripción</w:t>
            </w:r>
          </w:p>
        </w:tc>
      </w:tr>
      <w:tr w:rsidR="006E0AD6" w:rsidTr="000E1B87">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Señalar la fecha de suscripción del documento.</w:t>
            </w:r>
          </w:p>
        </w:tc>
      </w:tr>
      <w:tr w:rsidR="006E0AD6" w:rsidTr="000E1B87">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Anotar el nombre de la dependencia o entidad que convoca o invita.</w:t>
            </w:r>
          </w:p>
        </w:tc>
      </w:tr>
      <w:tr w:rsidR="006E0AD6" w:rsidTr="000E1B87">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Precisar el procedimiento de que se trate, licitación pública, invitación a cuando menos tres personas o adjudicación directa.</w:t>
            </w:r>
          </w:p>
        </w:tc>
      </w:tr>
      <w:tr w:rsidR="006E0AD6" w:rsidTr="000E1B87">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Indicar el número respectivo.</w:t>
            </w:r>
          </w:p>
        </w:tc>
      </w:tr>
      <w:tr w:rsidR="006E0AD6" w:rsidTr="000E1B87">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Citar el nombre o razón social o denominación de la empresa.</w:t>
            </w:r>
          </w:p>
        </w:tc>
      </w:tr>
      <w:tr w:rsidR="006E0AD6" w:rsidTr="000E1B87">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Señalar el número de partida que corresponda.</w:t>
            </w:r>
          </w:p>
        </w:tc>
      </w:tr>
      <w:tr w:rsidR="006E0AD6" w:rsidTr="000E1B87">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Establecer el porcentaje correspondiente a las excepciones establecidas en las reglas 11 o 12.</w:t>
            </w:r>
          </w:p>
        </w:tc>
      </w:tr>
      <w:tr w:rsidR="006E0AD6" w:rsidTr="000E1B87">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6E0AD6" w:rsidRDefault="006E0AD6" w:rsidP="000E1B87">
            <w:pPr>
              <w:rPr>
                <w:rFonts w:ascii="Arial" w:hAnsi="Arial"/>
                <w:b/>
                <w:lang w:val="es-ES"/>
              </w:rPr>
            </w:pPr>
            <w:r>
              <w:rPr>
                <w:rFonts w:ascii="Arial" w:hAnsi="Arial"/>
                <w:b/>
                <w:lang w:val="es-ES"/>
              </w:rPr>
              <w:t>Anotar el nombre y firma del apoderado o representante legal.</w:t>
            </w:r>
          </w:p>
        </w:tc>
      </w:tr>
    </w:tbl>
    <w:p w:rsidR="006E0AD6" w:rsidRDefault="006E0AD6" w:rsidP="006E0AD6">
      <w:pPr>
        <w:rPr>
          <w:rFonts w:ascii="Arial" w:hAnsi="Arial"/>
          <w:b/>
          <w:lang w:val="es-ES"/>
        </w:rPr>
      </w:pPr>
    </w:p>
    <w:p w:rsidR="006E0AD6" w:rsidRDefault="006E0AD6" w:rsidP="006E0AD6">
      <w:pPr>
        <w:jc w:val="center"/>
        <w:rPr>
          <w:rFonts w:ascii="Arial" w:hAnsi="Arial"/>
          <w:b/>
          <w:lang w:val="es-ES"/>
        </w:rPr>
      </w:pPr>
      <w:r>
        <w:rPr>
          <w:rFonts w:ascii="Arial" w:hAnsi="Arial"/>
          <w:b/>
          <w:lang w:val="es-ES"/>
        </w:rPr>
        <w:t>Nota: si es una persona física, se podrá ajustar el presente formato en su parte conducente.</w:t>
      </w:r>
    </w:p>
    <w:p w:rsidR="00F1786C" w:rsidRPr="00242329" w:rsidRDefault="00F1786C" w:rsidP="00F1786C">
      <w:pPr>
        <w:suppressAutoHyphens/>
        <w:spacing w:after="0"/>
        <w:ind w:firstLine="288"/>
        <w:jc w:val="center"/>
        <w:rPr>
          <w:rFonts w:ascii="Arial" w:hAnsi="Arial" w:cs="Arial"/>
          <w:sz w:val="18"/>
          <w:szCs w:val="18"/>
          <w:lang w:val="es-ES" w:eastAsia="es-MX"/>
        </w:rPr>
      </w:pPr>
      <w:r w:rsidRPr="00242329">
        <w:rPr>
          <w:rFonts w:ascii="Arial" w:hAnsi="Arial" w:cs="Arial"/>
          <w:sz w:val="18"/>
          <w:szCs w:val="18"/>
          <w:lang w:val="es-ES" w:eastAsia="es-MX"/>
        </w:rPr>
        <w:br w:type="page"/>
      </w:r>
    </w:p>
    <w:p w:rsidR="00F1786C" w:rsidRDefault="00F1786C" w:rsidP="00F1786C">
      <w:pPr>
        <w:pStyle w:val="Ttulo1"/>
        <w:spacing w:before="0" w:after="0"/>
        <w:jc w:val="center"/>
        <w:rPr>
          <w:sz w:val="18"/>
          <w:szCs w:val="18"/>
          <w:lang w:eastAsia="es-MX"/>
        </w:rPr>
      </w:pPr>
    </w:p>
    <w:bookmarkEnd w:id="0"/>
    <w:p w:rsidR="00981205" w:rsidRDefault="00981205" w:rsidP="004C518E">
      <w:pPr>
        <w:jc w:val="center"/>
        <w:rPr>
          <w:rFonts w:ascii="Arial" w:hAnsi="Arial" w:cs="Arial"/>
          <w:b/>
          <w:lang w:val="es-ES_tradnl"/>
        </w:rPr>
      </w:pPr>
    </w:p>
    <w:p w:rsidR="00715683" w:rsidRPr="004C3F2D" w:rsidRDefault="00715683" w:rsidP="004C518E">
      <w:pPr>
        <w:jc w:val="center"/>
        <w:rPr>
          <w:rFonts w:ascii="Arial" w:hAnsi="Arial" w:cs="Arial"/>
          <w:b/>
          <w:lang w:val="es-ES_tradnl"/>
        </w:rPr>
      </w:pPr>
      <w:r w:rsidRPr="004C3F2D">
        <w:rPr>
          <w:rFonts w:ascii="Arial" w:hAnsi="Arial" w:cs="Arial"/>
          <w:b/>
          <w:lang w:val="es-ES_tradnl"/>
        </w:rPr>
        <w:t xml:space="preserve">ANEXO </w:t>
      </w:r>
      <w:r w:rsidR="009D51CE" w:rsidRPr="004C3F2D">
        <w:rPr>
          <w:rFonts w:ascii="Arial" w:hAnsi="Arial" w:cs="Arial"/>
          <w:b/>
          <w:lang w:val="es-ES_tradnl"/>
        </w:rPr>
        <w:t>9</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Manifiesto de no existir impedimento para participar </w:t>
      </w:r>
    </w:p>
    <w:p w:rsidR="00CB324B" w:rsidRDefault="00715683" w:rsidP="00715683">
      <w:pPr>
        <w:pStyle w:val="Ttulo1"/>
        <w:tabs>
          <w:tab w:val="clear" w:pos="432"/>
          <w:tab w:val="num" w:pos="0"/>
        </w:tabs>
        <w:spacing w:before="0" w:after="0"/>
        <w:ind w:left="-284" w:firstLine="0"/>
        <w:jc w:val="center"/>
        <w:rPr>
          <w:rFonts w:cs="Arial"/>
          <w:sz w:val="20"/>
          <w:szCs w:val="20"/>
          <w:lang w:val="es-ES_tradnl"/>
        </w:rPr>
      </w:pPr>
      <w:r w:rsidRPr="00CF5091">
        <w:rPr>
          <w:rFonts w:cs="Arial"/>
          <w:sz w:val="20"/>
          <w:szCs w:val="20"/>
          <w:lang w:val="es-ES_tradnl"/>
        </w:rPr>
        <w:t xml:space="preserve">en la </w:t>
      </w:r>
      <w:r w:rsidR="00251F47" w:rsidRPr="00CF5091">
        <w:rPr>
          <w:rFonts w:cs="Arial"/>
          <w:sz w:val="20"/>
          <w:szCs w:val="20"/>
          <w:lang w:val="es-ES_tradnl"/>
        </w:rPr>
        <w:t>Licitación Pública</w:t>
      </w:r>
      <w:r w:rsidR="0013521F" w:rsidRPr="00CF5091">
        <w:rPr>
          <w:rFonts w:cs="Arial"/>
          <w:sz w:val="20"/>
          <w:szCs w:val="20"/>
          <w:lang w:val="es-ES_tradnl"/>
        </w:rPr>
        <w:t xml:space="preserve"> </w:t>
      </w:r>
      <w:r w:rsidR="006A1F20">
        <w:rPr>
          <w:rFonts w:cs="Arial"/>
          <w:sz w:val="20"/>
          <w:szCs w:val="20"/>
          <w:lang w:val="es-ES_tradnl"/>
        </w:rPr>
        <w:t>N</w:t>
      </w:r>
      <w:r w:rsidR="0013521F" w:rsidRPr="00CF5091">
        <w:rPr>
          <w:rFonts w:cs="Arial"/>
          <w:sz w:val="20"/>
          <w:szCs w:val="20"/>
          <w:lang w:val="es-ES_tradnl"/>
        </w:rPr>
        <w:t xml:space="preserve">acional </w:t>
      </w:r>
      <w:r w:rsidRPr="00CF5091">
        <w:rPr>
          <w:rFonts w:cs="Arial"/>
          <w:sz w:val="20"/>
          <w:szCs w:val="20"/>
          <w:lang w:val="es-ES_tradnl"/>
        </w:rPr>
        <w:t>Electrónica número</w:t>
      </w:r>
      <w:r w:rsidR="00161CDE" w:rsidRPr="00CF5091">
        <w:rPr>
          <w:rFonts w:cs="Arial"/>
          <w:sz w:val="20"/>
          <w:szCs w:val="20"/>
          <w:lang w:val="es-ES_tradnl"/>
        </w:rPr>
        <w:t xml:space="preserve"> </w:t>
      </w:r>
    </w:p>
    <w:p w:rsidR="00715683" w:rsidRPr="002376D7" w:rsidRDefault="00CB324B" w:rsidP="00715683">
      <w:pPr>
        <w:pStyle w:val="Ttulo1"/>
        <w:tabs>
          <w:tab w:val="clear" w:pos="432"/>
          <w:tab w:val="num" w:pos="0"/>
        </w:tabs>
        <w:spacing w:before="0" w:after="0"/>
        <w:ind w:left="-284" w:firstLine="0"/>
        <w:jc w:val="center"/>
        <w:rPr>
          <w:rFonts w:cs="Arial"/>
          <w:sz w:val="20"/>
          <w:szCs w:val="20"/>
          <w:lang w:val="es-ES_tradnl"/>
        </w:rPr>
      </w:pPr>
      <w:r>
        <w:rPr>
          <w:rFonts w:cs="Arial"/>
          <w:sz w:val="20"/>
          <w:szCs w:val="20"/>
          <w:lang w:val="es-ES_tradnl"/>
        </w:rPr>
        <w:t xml:space="preserve"> </w:t>
      </w:r>
      <w:r w:rsidR="001448E3" w:rsidRPr="001448E3">
        <w:rPr>
          <w:rFonts w:cs="Arial"/>
          <w:sz w:val="20"/>
          <w:szCs w:val="20"/>
          <w:lang w:val="es-ES_tradnl"/>
        </w:rPr>
        <w:t>LA-050GYR120-E11-2018</w:t>
      </w:r>
      <w:r w:rsidR="00715683" w:rsidRPr="002376D7">
        <w:rPr>
          <w:rFonts w:cs="Arial"/>
          <w:sz w:val="20"/>
          <w:szCs w:val="20"/>
          <w:lang w:val="es-ES_tradnl"/>
        </w:rPr>
        <w:t>.</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p>
    <w:p w:rsidR="0071568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DE16F4" w:rsidRPr="00DE16F4" w:rsidRDefault="00DE16F4" w:rsidP="00DE16F4">
      <w:pPr>
        <w:rPr>
          <w:lang w:val="es-ES_tradnl" w:eastAsia="ar-SA"/>
        </w:rPr>
      </w:pPr>
    </w:p>
    <w:p w:rsidR="00715683" w:rsidRPr="00573053" w:rsidRDefault="00BD67F2"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 de ___________ de 201</w:t>
      </w:r>
      <w:r w:rsidR="00DE16F4">
        <w:rPr>
          <w:rFonts w:ascii="Arial" w:hAnsi="Arial" w:cs="Arial"/>
          <w:sz w:val="20"/>
          <w:szCs w:val="20"/>
          <w:lang w:val="es-ES_tradnl"/>
        </w:rPr>
        <w:t>8</w:t>
      </w:r>
      <w:r w:rsidR="00715683" w:rsidRPr="00573053">
        <w:rPr>
          <w:rFonts w:ascii="Arial" w:hAnsi="Arial" w:cs="Arial"/>
          <w:sz w:val="20"/>
          <w:szCs w:val="20"/>
          <w:lang w:val="es-ES_tradnl"/>
        </w:rPr>
        <w:t>.</w:t>
      </w:r>
    </w:p>
    <w:p w:rsidR="00715683" w:rsidRPr="00573053" w:rsidRDefault="00715683" w:rsidP="00715683">
      <w:pPr>
        <w:rPr>
          <w:rFonts w:ascii="Arial" w:hAnsi="Arial" w:cs="Arial"/>
          <w:sz w:val="20"/>
          <w:szCs w:val="20"/>
          <w:lang w:val="es-ES_tradnl"/>
        </w:rPr>
      </w:pPr>
    </w:p>
    <w:p w:rsidR="00DE16F4" w:rsidRDefault="00DE16F4" w:rsidP="00715683">
      <w:pPr>
        <w:spacing w:after="0" w:line="240" w:lineRule="auto"/>
        <w:ind w:left="-284"/>
        <w:jc w:val="both"/>
        <w:rPr>
          <w:rFonts w:ascii="Arial" w:hAnsi="Arial" w:cs="Arial"/>
          <w:sz w:val="20"/>
          <w:szCs w:val="20"/>
          <w:lang w:val="es-ES_tradnl"/>
        </w:rPr>
      </w:pPr>
    </w:p>
    <w:p w:rsidR="00DE16F4" w:rsidRDefault="00DE16F4"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sidR="006A006E">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15683" w:rsidRPr="00573053" w:rsidRDefault="00715683" w:rsidP="00715683">
      <w:pPr>
        <w:pStyle w:val="Estilo"/>
        <w:ind w:left="-284"/>
        <w:jc w:val="both"/>
        <w:rPr>
          <w:rFonts w:ascii="Arial Narrow" w:hAnsi="Arial Narrow" w:cs="Arial"/>
          <w:b w:val="0"/>
          <w:lang w:val="es-ES_tradnl" w:eastAsia="ar-SA"/>
        </w:rPr>
      </w:pPr>
    </w:p>
    <w:p w:rsidR="00715683" w:rsidRPr="00573053" w:rsidRDefault="00715683" w:rsidP="00715683">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w:t>
      </w:r>
      <w:r w:rsidR="000965DF" w:rsidRPr="000965DF">
        <w:rPr>
          <w:rFonts w:cs="Arial"/>
          <w:b w:val="0"/>
          <w:lang w:val="es-ES_tradnl"/>
        </w:rPr>
        <w:t xml:space="preserve">Licitación Pública </w:t>
      </w:r>
      <w:r w:rsidR="00BC358C">
        <w:rPr>
          <w:rFonts w:cs="Arial"/>
          <w:b w:val="0"/>
          <w:lang w:val="es-ES_tradnl"/>
        </w:rPr>
        <w:t>Nacional</w:t>
      </w:r>
      <w:r w:rsidR="000965DF" w:rsidRPr="000965DF">
        <w:rPr>
          <w:rFonts w:cs="Arial"/>
          <w:b w:val="0"/>
          <w:lang w:val="es-ES_tradnl"/>
        </w:rPr>
        <w:t xml:space="preserve"> Electrónica número </w:t>
      </w:r>
      <w:r w:rsidR="00F6457D" w:rsidRPr="001448E3">
        <w:rPr>
          <w:rFonts w:cs="Arial"/>
          <w:lang w:val="es-ES_tradnl"/>
        </w:rPr>
        <w:t>LA-050GYR120-E11-2018</w:t>
      </w:r>
      <w:r w:rsidR="00F6457D" w:rsidRPr="002376D7">
        <w:rPr>
          <w:rFonts w:cs="Arial"/>
          <w:lang w:val="es-ES_tradnl"/>
        </w:rPr>
        <w:t>.</w:t>
      </w:r>
    </w:p>
    <w:p w:rsidR="00715683" w:rsidRPr="00573053" w:rsidRDefault="00715683" w:rsidP="00715683">
      <w:pPr>
        <w:pStyle w:val="Estilo"/>
        <w:rPr>
          <w:rFonts w:cs="Arial"/>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A23F1">
        <w:rPr>
          <w:rFonts w:ascii="Arial" w:hAnsi="Arial" w:cs="Arial"/>
          <w:bCs/>
          <w:sz w:val="20"/>
          <w:szCs w:val="20"/>
          <w:lang w:val="es-ES_tradnl"/>
        </w:rPr>
        <w:t>(Nombre y firma del Representante Legal)</w:t>
      </w:r>
    </w:p>
    <w:p w:rsidR="00715683" w:rsidRPr="00573053" w:rsidRDefault="00715683" w:rsidP="00715683"/>
    <w:p w:rsidR="0094100A" w:rsidRPr="00573053" w:rsidRDefault="0094100A"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715683" w:rsidRDefault="00715683" w:rsidP="00715683">
      <w:pPr>
        <w:spacing w:after="0" w:line="240" w:lineRule="auto"/>
        <w:jc w:val="both"/>
        <w:rPr>
          <w:rFonts w:ascii="Arial" w:hAnsi="Arial" w:cs="Arial"/>
          <w:sz w:val="20"/>
          <w:szCs w:val="20"/>
          <w:lang w:val="es-ES_tradnl"/>
        </w:rPr>
      </w:pPr>
    </w:p>
    <w:p w:rsidR="00AF5E29" w:rsidRDefault="00AF5E29" w:rsidP="00715683">
      <w:pPr>
        <w:spacing w:after="0" w:line="240" w:lineRule="auto"/>
        <w:jc w:val="both"/>
        <w:rPr>
          <w:rFonts w:ascii="Arial" w:hAnsi="Arial" w:cs="Arial"/>
          <w:sz w:val="20"/>
          <w:szCs w:val="20"/>
          <w:lang w:val="es-ES_tradnl"/>
        </w:rPr>
      </w:pPr>
    </w:p>
    <w:p w:rsidR="00AF5E29" w:rsidRPr="00573053" w:rsidRDefault="00AF5E29" w:rsidP="00715683">
      <w:pPr>
        <w:spacing w:after="0" w:line="240" w:lineRule="auto"/>
        <w:jc w:val="both"/>
        <w:rPr>
          <w:rFonts w:ascii="Arial" w:hAnsi="Arial" w:cs="Arial"/>
          <w:sz w:val="20"/>
          <w:szCs w:val="20"/>
          <w:lang w:val="es-ES_tradnl"/>
        </w:rPr>
      </w:pPr>
    </w:p>
    <w:p w:rsidR="00715683" w:rsidRPr="00573053" w:rsidRDefault="00715683" w:rsidP="00715683">
      <w:pPr>
        <w:spacing w:line="240" w:lineRule="auto"/>
        <w:jc w:val="center"/>
        <w:rPr>
          <w:rFonts w:ascii="Arial" w:hAnsi="Arial" w:cs="Arial"/>
          <w:b/>
          <w:sz w:val="20"/>
          <w:szCs w:val="20"/>
          <w:lang w:val="es-ES_tradnl"/>
        </w:rPr>
      </w:pPr>
      <w:r w:rsidRPr="006D101C">
        <w:rPr>
          <w:rFonts w:ascii="Arial" w:hAnsi="Arial" w:cs="Arial"/>
          <w:b/>
          <w:sz w:val="20"/>
          <w:szCs w:val="20"/>
          <w:lang w:val="es-ES_tradnl"/>
        </w:rPr>
        <w:t xml:space="preserve">ANEXO </w:t>
      </w:r>
      <w:r w:rsidR="00E32659" w:rsidRPr="006D101C">
        <w:rPr>
          <w:rFonts w:ascii="Arial" w:hAnsi="Arial" w:cs="Arial"/>
          <w:b/>
          <w:sz w:val="20"/>
          <w:szCs w:val="20"/>
          <w:lang w:val="es-ES_tradnl"/>
        </w:rPr>
        <w:t>1</w:t>
      </w:r>
      <w:r w:rsidR="009D51CE" w:rsidRPr="006D101C">
        <w:rPr>
          <w:rFonts w:ascii="Arial" w:hAnsi="Arial" w:cs="Arial"/>
          <w:b/>
          <w:sz w:val="20"/>
          <w:szCs w:val="20"/>
          <w:lang w:val="es-ES_tradnl"/>
        </w:rPr>
        <w:t>0</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Default="00715683" w:rsidP="00715683">
      <w:pPr>
        <w:spacing w:after="0" w:line="240" w:lineRule="auto"/>
        <w:ind w:left="-284"/>
        <w:jc w:val="both"/>
        <w:rPr>
          <w:rFonts w:ascii="Arial" w:hAnsi="Arial" w:cs="Arial"/>
          <w:sz w:val="20"/>
          <w:szCs w:val="20"/>
          <w:lang w:val="es-ES_tradnl"/>
        </w:rPr>
      </w:pPr>
    </w:p>
    <w:p w:rsidR="00AF5E29" w:rsidRDefault="00AF5E29" w:rsidP="00715683">
      <w:pPr>
        <w:spacing w:after="0" w:line="240" w:lineRule="auto"/>
        <w:ind w:left="-284"/>
        <w:jc w:val="both"/>
        <w:rPr>
          <w:rFonts w:ascii="Arial" w:hAnsi="Arial" w:cs="Arial"/>
          <w:sz w:val="20"/>
          <w:szCs w:val="20"/>
          <w:lang w:val="es-ES_tradnl"/>
        </w:rPr>
      </w:pPr>
    </w:p>
    <w:p w:rsidR="00AF5E29" w:rsidRPr="00573053" w:rsidRDefault="00AF5E29"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715683" w:rsidRPr="00573053">
        <w:rPr>
          <w:rFonts w:ascii="Arial" w:hAnsi="Arial" w:cs="Arial"/>
          <w:sz w:val="20"/>
          <w:szCs w:val="20"/>
          <w:lang w:val="es-ES_tradnl"/>
        </w:rPr>
        <w:t>, a _______ de ______ de 201</w:t>
      </w:r>
      <w:r w:rsidR="00DE16F4">
        <w:rPr>
          <w:rFonts w:ascii="Arial" w:hAnsi="Arial" w:cs="Arial"/>
          <w:sz w:val="20"/>
          <w:szCs w:val="20"/>
          <w:lang w:val="es-ES_tradnl"/>
        </w:rPr>
        <w:t>8</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ind w:left="-284"/>
        <w:jc w:val="both"/>
        <w:rPr>
          <w:rFonts w:ascii="Arial" w:hAnsi="Arial" w:cs="Arial"/>
          <w:sz w:val="20"/>
          <w:szCs w:val="20"/>
          <w:lang w:val="es-ES_tradnl"/>
        </w:rPr>
      </w:pPr>
      <w:r w:rsidRPr="00573053">
        <w:rPr>
          <w:rFonts w:ascii="Arial" w:hAnsi="Arial" w:cs="Arial"/>
          <w:i/>
          <w:sz w:val="20"/>
          <w:szCs w:val="20"/>
          <w:lang w:val="es-ES_tradnl"/>
        </w:rPr>
        <w:t xml:space="preserve">[Nombre del que suscribe el presente Anexo] </w:t>
      </w:r>
      <w:r w:rsidRPr="00573053">
        <w:rPr>
          <w:rFonts w:ascii="Arial" w:hAnsi="Arial" w:cs="Arial"/>
          <w:sz w:val="20"/>
          <w:szCs w:val="20"/>
          <w:lang w:val="es-ES_tradnl"/>
        </w:rPr>
        <w:t xml:space="preserve">en mi carácter de Representante Legal de la </w:t>
      </w:r>
      <w:r w:rsidR="006A006E">
        <w:rPr>
          <w:rFonts w:ascii="Arial" w:hAnsi="Arial" w:cs="Arial"/>
          <w:i/>
          <w:sz w:val="20"/>
          <w:szCs w:val="20"/>
          <w:lang w:val="es-ES_tradnl"/>
        </w:rPr>
        <w:t xml:space="preserve">[Persona Física o </w:t>
      </w:r>
      <w:r w:rsidRPr="00573053">
        <w:rPr>
          <w:rFonts w:ascii="Arial" w:hAnsi="Arial" w:cs="Arial"/>
          <w:i/>
          <w:sz w:val="20"/>
          <w:szCs w:val="20"/>
          <w:lang w:val="es-ES_tradnl"/>
        </w:rPr>
        <w:t>Moral]</w:t>
      </w:r>
      <w:r w:rsidRPr="00573053">
        <w:rPr>
          <w:rFonts w:ascii="Arial" w:hAnsi="Arial" w:cs="Arial"/>
          <w:sz w:val="20"/>
          <w:szCs w:val="20"/>
          <w:lang w:val="es-ES_tradnl"/>
        </w:rPr>
        <w:t>, y en términos de</w:t>
      </w:r>
      <w:r w:rsidR="00B526F7">
        <w:rPr>
          <w:rFonts w:ascii="Arial" w:hAnsi="Arial" w:cs="Arial"/>
          <w:sz w:val="20"/>
          <w:szCs w:val="20"/>
          <w:lang w:val="es-ES_tradnl"/>
        </w:rPr>
        <w:t xml:space="preserve"> lo señalado en el numeral 4.1.3</w:t>
      </w:r>
      <w:r w:rsidR="00251F47">
        <w:rPr>
          <w:rFonts w:ascii="Arial" w:hAnsi="Arial" w:cs="Arial"/>
          <w:sz w:val="20"/>
          <w:szCs w:val="20"/>
          <w:lang w:val="es-ES_tradnl"/>
        </w:rPr>
        <w:t xml:space="preserve"> de la Convocatoria de</w:t>
      </w:r>
      <w:r w:rsidRPr="00573053">
        <w:rPr>
          <w:rFonts w:ascii="Arial" w:hAnsi="Arial" w:cs="Arial"/>
          <w:sz w:val="20"/>
          <w:szCs w:val="20"/>
          <w:lang w:val="es-ES_tradnl"/>
        </w:rPr>
        <w:t xml:space="preserve"> la </w:t>
      </w:r>
      <w:r w:rsidR="000965DF" w:rsidRPr="000965DF">
        <w:rPr>
          <w:rFonts w:ascii="Arial" w:hAnsi="Arial" w:cs="Arial"/>
          <w:sz w:val="20"/>
          <w:szCs w:val="20"/>
          <w:lang w:val="es-ES_tradnl"/>
        </w:rPr>
        <w:t xml:space="preserve">Licitación Pública </w:t>
      </w:r>
      <w:r w:rsidR="006D101C">
        <w:rPr>
          <w:rFonts w:ascii="Arial" w:hAnsi="Arial" w:cs="Arial"/>
          <w:sz w:val="20"/>
          <w:szCs w:val="20"/>
          <w:lang w:val="es-ES_tradnl"/>
        </w:rPr>
        <w:t>Nacional</w:t>
      </w:r>
      <w:r w:rsidR="000965DF" w:rsidRPr="000965DF">
        <w:rPr>
          <w:rFonts w:ascii="Arial" w:hAnsi="Arial" w:cs="Arial"/>
          <w:sz w:val="20"/>
          <w:szCs w:val="20"/>
          <w:lang w:val="es-ES_tradnl"/>
        </w:rPr>
        <w:t xml:space="preserve"> </w:t>
      </w:r>
      <w:r w:rsidR="000965DF" w:rsidRPr="002376D7">
        <w:rPr>
          <w:rFonts w:ascii="Arial" w:hAnsi="Arial" w:cs="Arial"/>
          <w:sz w:val="20"/>
          <w:szCs w:val="20"/>
          <w:lang w:val="es-ES_tradnl"/>
        </w:rPr>
        <w:t>Electrónica número</w:t>
      </w:r>
      <w:r w:rsidR="00251F47" w:rsidRPr="002376D7">
        <w:rPr>
          <w:rFonts w:ascii="Arial" w:hAnsi="Arial" w:cs="Arial"/>
          <w:sz w:val="20"/>
          <w:szCs w:val="20"/>
          <w:lang w:val="es-ES_tradnl"/>
        </w:rPr>
        <w:t xml:space="preserve"> </w:t>
      </w:r>
      <w:r w:rsidR="001448E3" w:rsidRPr="001448E3">
        <w:rPr>
          <w:rFonts w:ascii="Arial" w:hAnsi="Arial" w:cs="Arial"/>
          <w:b/>
          <w:sz w:val="20"/>
          <w:szCs w:val="20"/>
          <w:lang w:val="es-ES_tradnl"/>
        </w:rPr>
        <w:t>LA-050GYR120-E11-2018</w:t>
      </w:r>
      <w:r w:rsidRPr="002376D7">
        <w:rPr>
          <w:rFonts w:ascii="Arial" w:hAnsi="Arial" w:cs="Arial"/>
          <w:b/>
          <w:sz w:val="20"/>
          <w:szCs w:val="20"/>
          <w:lang w:val="es-ES_tradnl"/>
        </w:rPr>
        <w:t>,</w:t>
      </w:r>
      <w:r w:rsidRPr="002376D7">
        <w:rPr>
          <w:rFonts w:ascii="Arial" w:hAnsi="Arial" w:cs="Arial"/>
          <w:sz w:val="20"/>
          <w:szCs w:val="20"/>
          <w:lang w:val="es-ES_tradnl"/>
        </w:rPr>
        <w:t xml:space="preserve"> dec</w:t>
      </w:r>
      <w:r w:rsidRPr="002376D7">
        <w:rPr>
          <w:rFonts w:ascii="Arial" w:eastAsia="Heiti SC Light" w:hAnsi="Arial" w:cs="Arial"/>
          <w:sz w:val="20"/>
          <w:szCs w:val="20"/>
          <w:lang w:val="es-ES_tradnl"/>
        </w:rPr>
        <w:t>la</w:t>
      </w:r>
      <w:r w:rsidRPr="002376D7">
        <w:rPr>
          <w:rFonts w:ascii="Arial" w:hAnsi="Arial" w:cs="Arial"/>
          <w:sz w:val="20"/>
          <w:szCs w:val="20"/>
          <w:lang w:val="es-ES_tradnl"/>
        </w:rPr>
        <w:t>ro</w:t>
      </w:r>
      <w:r w:rsidRPr="002376D7">
        <w:rPr>
          <w:rFonts w:ascii="Arial" w:eastAsia="Heiti SC Light" w:hAnsi="Arial" w:cs="Arial"/>
          <w:sz w:val="20"/>
          <w:szCs w:val="20"/>
          <w:lang w:val="es-ES_tradnl"/>
        </w:rPr>
        <w:t xml:space="preserve"> </w:t>
      </w:r>
      <w:r w:rsidRPr="002376D7">
        <w:rPr>
          <w:rFonts w:ascii="Arial" w:hAnsi="Arial" w:cs="Arial"/>
          <w:sz w:val="20"/>
          <w:szCs w:val="20"/>
          <w:lang w:val="es-ES_tradnl"/>
        </w:rPr>
        <w:t>b</w:t>
      </w:r>
      <w:r w:rsidRPr="002376D7">
        <w:rPr>
          <w:rFonts w:ascii="Arial" w:eastAsia="Apple SD 산돌고딕 Neo 일반체" w:hAnsi="Arial" w:cs="Arial"/>
          <w:sz w:val="20"/>
          <w:szCs w:val="20"/>
          <w:lang w:val="es-ES_tradnl"/>
        </w:rPr>
        <w:t>a</w:t>
      </w:r>
      <w:r w:rsidRPr="002376D7">
        <w:rPr>
          <w:rFonts w:ascii="Arial" w:hAnsi="Arial" w:cs="Arial"/>
          <w:sz w:val="20"/>
          <w:szCs w:val="20"/>
          <w:lang w:val="es-ES_tradnl"/>
        </w:rPr>
        <w:t>jo protesta de decir verdad que mi representada se abstendrá por si misma o a través de interpósita persona,</w:t>
      </w:r>
      <w:r w:rsidRPr="00573053">
        <w:rPr>
          <w:rFonts w:ascii="Arial" w:hAnsi="Arial" w:cs="Arial"/>
          <w:sz w:val="20"/>
          <w:szCs w:val="20"/>
          <w:lang w:val="es-ES_tradnl"/>
        </w:rPr>
        <w:t xml:space="preserve"> de adoptar conductas para que los servidores públicos del IMSS, induzcan o alteren las evaluaciones de las proposiciones, el resultado del procedimiento, u otros aspectos que le otorguen condiciones más ventajosas con relación a los demás participantes.</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Default="00715683" w:rsidP="00715683">
      <w:pPr>
        <w:spacing w:after="0" w:line="240" w:lineRule="auto"/>
        <w:ind w:left="-284"/>
        <w:jc w:val="both"/>
        <w:rPr>
          <w:lang w:val="es-ES_tradnl"/>
        </w:rPr>
      </w:pPr>
      <w:r w:rsidRPr="00573053">
        <w:rPr>
          <w:lang w:val="es-ES_tradnl"/>
        </w:rPr>
        <w:br w:type="page"/>
      </w:r>
    </w:p>
    <w:p w:rsidR="007D55CF" w:rsidRPr="00573053" w:rsidRDefault="007D55CF" w:rsidP="00715683">
      <w:pPr>
        <w:spacing w:after="0" w:line="240" w:lineRule="auto"/>
        <w:ind w:left="-284"/>
        <w:jc w:val="both"/>
        <w:rPr>
          <w:rFonts w:ascii="Arial" w:hAnsi="Arial" w:cs="Arial"/>
          <w:sz w:val="20"/>
          <w:szCs w:val="20"/>
          <w:lang w:val="es-ES_tradnl"/>
        </w:rPr>
      </w:pPr>
    </w:p>
    <w:p w:rsidR="00715683" w:rsidRDefault="00715683" w:rsidP="00715683">
      <w:pPr>
        <w:spacing w:line="240" w:lineRule="auto"/>
        <w:jc w:val="center"/>
        <w:rPr>
          <w:rFonts w:ascii="Arial" w:eastAsia="Times New Roman" w:hAnsi="Arial" w:cs="Arial"/>
          <w:b/>
          <w:bCs/>
          <w:kern w:val="1"/>
          <w:sz w:val="20"/>
          <w:szCs w:val="20"/>
          <w:lang w:val="es-ES_tradnl" w:eastAsia="ar-SA"/>
        </w:rPr>
      </w:pPr>
      <w:r w:rsidRPr="00573053">
        <w:rPr>
          <w:rFonts w:ascii="Arial" w:eastAsia="Times New Roman" w:hAnsi="Arial" w:cs="Arial"/>
          <w:b/>
          <w:bCs/>
          <w:kern w:val="1"/>
          <w:sz w:val="20"/>
          <w:szCs w:val="20"/>
          <w:lang w:val="es-ES_tradnl" w:eastAsia="ar-SA"/>
        </w:rPr>
        <w:t>ANEXO 1</w:t>
      </w:r>
      <w:r w:rsidR="009D51CE">
        <w:rPr>
          <w:rFonts w:ascii="Arial" w:eastAsia="Times New Roman" w:hAnsi="Arial" w:cs="Arial"/>
          <w:b/>
          <w:bCs/>
          <w:kern w:val="1"/>
          <w:sz w:val="20"/>
          <w:szCs w:val="20"/>
          <w:lang w:val="es-ES_tradnl" w:eastAsia="ar-SA"/>
        </w:rPr>
        <w:t>1</w:t>
      </w:r>
    </w:p>
    <w:p w:rsidR="009D51CE" w:rsidRPr="00573053" w:rsidRDefault="009D51CE" w:rsidP="009D51CE">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7A32D1" w:rsidP="009D51CE">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9D51CE" w:rsidRPr="00573053">
        <w:rPr>
          <w:rFonts w:ascii="Arial" w:hAnsi="Arial" w:cs="Arial"/>
          <w:sz w:val="20"/>
          <w:szCs w:val="20"/>
          <w:lang w:val="es-ES_tradnl"/>
        </w:rPr>
        <w:t>México, a _______ de ______ de 201</w:t>
      </w:r>
      <w:r w:rsidR="00DE16F4">
        <w:rPr>
          <w:rFonts w:ascii="Arial" w:hAnsi="Arial" w:cs="Arial"/>
          <w:sz w:val="20"/>
          <w:szCs w:val="20"/>
          <w:lang w:val="es-ES_tradnl"/>
        </w:rPr>
        <w:t>8</w:t>
      </w:r>
      <w:r w:rsidR="009D51CE" w:rsidRPr="00573053">
        <w:rPr>
          <w:rFonts w:ascii="Arial" w:hAnsi="Arial" w:cs="Arial"/>
          <w:sz w:val="20"/>
          <w:szCs w:val="20"/>
          <w:lang w:val="es-ES_tradnl"/>
        </w:rPr>
        <w:t>.</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line="240" w:lineRule="auto"/>
        <w:ind w:left="-284"/>
        <w:jc w:val="both"/>
        <w:rPr>
          <w:rFonts w:ascii="Arial" w:hAnsi="Arial" w:cs="Arial"/>
          <w:sz w:val="20"/>
          <w:szCs w:val="20"/>
          <w:lang w:val="es-ES_tradnl"/>
        </w:rPr>
      </w:pPr>
    </w:p>
    <w:p w:rsidR="009B762E" w:rsidRPr="00573053" w:rsidRDefault="009B762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9D51CE" w:rsidRPr="00573053"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 xml:space="preserve">Persona Física o </w:t>
      </w:r>
      <w:r w:rsidRPr="00CF5091">
        <w:rPr>
          <w:rFonts w:ascii="Arial" w:hAnsi="Arial" w:cs="Arial"/>
          <w:i/>
          <w:sz w:val="20"/>
          <w:szCs w:val="20"/>
          <w:u w:val="single"/>
          <w:lang w:val="es-ES_tradnl"/>
        </w:rPr>
        <w:t>Moral]</w:t>
      </w:r>
      <w:r w:rsidRPr="00CF5091">
        <w:rPr>
          <w:rFonts w:ascii="Arial" w:hAnsi="Arial" w:cs="Arial"/>
          <w:sz w:val="20"/>
          <w:szCs w:val="20"/>
          <w:lang w:val="es-ES_tradnl"/>
        </w:rPr>
        <w:t xml:space="preserve">, y en términos de la Convocatoria a la </w:t>
      </w:r>
      <w:r w:rsidR="000965DF" w:rsidRPr="000965DF">
        <w:rPr>
          <w:rFonts w:ascii="Arial" w:hAnsi="Arial" w:cs="Arial"/>
          <w:sz w:val="20"/>
          <w:szCs w:val="20"/>
          <w:lang w:val="es-ES_tradnl"/>
        </w:rPr>
        <w:t xml:space="preserve">Licitación Pública </w:t>
      </w:r>
      <w:r w:rsidR="006D101C">
        <w:rPr>
          <w:rFonts w:ascii="Arial" w:hAnsi="Arial" w:cs="Arial"/>
          <w:sz w:val="20"/>
          <w:szCs w:val="20"/>
          <w:lang w:val="es-ES_tradnl"/>
        </w:rPr>
        <w:t>Nacional</w:t>
      </w:r>
      <w:r w:rsidR="000965DF" w:rsidRPr="000965DF">
        <w:rPr>
          <w:rFonts w:ascii="Arial" w:hAnsi="Arial" w:cs="Arial"/>
          <w:sz w:val="20"/>
          <w:szCs w:val="20"/>
          <w:lang w:val="es-ES_tradnl"/>
        </w:rPr>
        <w:t xml:space="preserve"> </w:t>
      </w:r>
      <w:r w:rsidR="000965DF" w:rsidRPr="00573053">
        <w:rPr>
          <w:rFonts w:ascii="Arial" w:hAnsi="Arial" w:cs="Arial"/>
          <w:sz w:val="20"/>
          <w:szCs w:val="20"/>
          <w:lang w:val="es-ES_tradnl"/>
        </w:rPr>
        <w:t>Electrónica número</w:t>
      </w:r>
      <w:r w:rsidR="000965DF" w:rsidRPr="00DE16F4">
        <w:rPr>
          <w:rFonts w:ascii="Arial" w:hAnsi="Arial" w:cs="Arial"/>
          <w:b/>
          <w:sz w:val="20"/>
          <w:szCs w:val="20"/>
          <w:lang w:val="es-ES_tradnl"/>
        </w:rPr>
        <w:t xml:space="preserve"> </w:t>
      </w:r>
      <w:r w:rsidR="001448E3" w:rsidRPr="001448E3">
        <w:rPr>
          <w:rFonts w:ascii="Arial" w:hAnsi="Arial" w:cs="Arial"/>
          <w:b/>
          <w:sz w:val="20"/>
          <w:szCs w:val="20"/>
          <w:lang w:val="es-ES_tradnl"/>
        </w:rPr>
        <w:t>LA-050GYR120-E11-2018</w:t>
      </w:r>
      <w:r w:rsidRPr="00CF5091">
        <w:rPr>
          <w:rFonts w:ascii="Arial" w:hAnsi="Arial" w:cs="Arial"/>
          <w:b/>
          <w:sz w:val="20"/>
          <w:szCs w:val="20"/>
          <w:lang w:val="es-ES_tradnl"/>
        </w:rPr>
        <w:t>,</w:t>
      </w:r>
      <w:r w:rsidRPr="00CF5091">
        <w:rPr>
          <w:rFonts w:ascii="Arial" w:hAnsi="Arial" w:cs="Arial"/>
          <w:sz w:val="20"/>
          <w:szCs w:val="20"/>
          <w:lang w:val="es-ES_tradnl"/>
        </w:rPr>
        <w:t xml:space="preserve"> dec</w:t>
      </w:r>
      <w:r w:rsidRPr="00CF5091">
        <w:rPr>
          <w:rFonts w:ascii="Arial" w:eastAsia="Heiti SC Light" w:hAnsi="Arial" w:cs="Arial"/>
          <w:sz w:val="20"/>
          <w:szCs w:val="20"/>
          <w:lang w:val="es-ES_tradnl"/>
        </w:rPr>
        <w:t>la</w:t>
      </w:r>
      <w:r w:rsidRPr="00CF5091">
        <w:rPr>
          <w:rFonts w:ascii="Arial" w:hAnsi="Arial" w:cs="Arial"/>
          <w:sz w:val="20"/>
          <w:szCs w:val="20"/>
          <w:lang w:val="es-ES_tradnl"/>
        </w:rPr>
        <w:t>ro</w:t>
      </w:r>
      <w:r w:rsidRPr="00CF5091">
        <w:rPr>
          <w:rFonts w:ascii="Arial" w:eastAsia="Heiti SC Light" w:hAnsi="Arial" w:cs="Arial"/>
          <w:sz w:val="20"/>
          <w:szCs w:val="20"/>
          <w:lang w:val="es-ES_tradnl"/>
        </w:rPr>
        <w:t xml:space="preserve"> </w:t>
      </w:r>
      <w:r w:rsidRPr="00CF5091">
        <w:rPr>
          <w:rFonts w:ascii="Arial" w:hAnsi="Arial" w:cs="Arial"/>
          <w:sz w:val="20"/>
          <w:szCs w:val="20"/>
          <w:lang w:val="es-ES_tradnl"/>
        </w:rPr>
        <w:t xml:space="preserve">que </w:t>
      </w:r>
      <w:r w:rsidRPr="00CF5091">
        <w:rPr>
          <w:rFonts w:ascii="Arial" w:hAnsi="Arial" w:cs="Arial"/>
          <w:sz w:val="20"/>
          <w:szCs w:val="20"/>
          <w:lang w:val="es-ES"/>
        </w:rPr>
        <w:t>en caso de resultar adjudicado, me obligo a liberar al IMSS de toda responsabilidad de</w:t>
      </w:r>
      <w:r w:rsidRPr="006F2CEB">
        <w:rPr>
          <w:rFonts w:ascii="Arial" w:hAnsi="Arial" w:cs="Arial"/>
          <w:sz w:val="20"/>
          <w:szCs w:val="20"/>
          <w:lang w:val="es-ES"/>
        </w:rPr>
        <w:t xml:space="preserv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9D51CE"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center"/>
        <w:rPr>
          <w:rFonts w:ascii="Arial" w:hAnsi="Arial" w:cs="Arial"/>
          <w:sz w:val="20"/>
          <w:szCs w:val="20"/>
          <w:lang w:val="es-ES_tradnl"/>
        </w:rPr>
      </w:pPr>
    </w:p>
    <w:p w:rsidR="009D51CE" w:rsidRPr="00573053" w:rsidRDefault="009D51CE" w:rsidP="009D51CE">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9D51CE" w:rsidRPr="00573053" w:rsidRDefault="009D51CE" w:rsidP="009D51CE">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pStyle w:val="Ttulo1"/>
        <w:numPr>
          <w:ilvl w:val="0"/>
          <w:numId w:val="0"/>
        </w:numPr>
        <w:spacing w:before="0" w:after="0"/>
        <w:ind w:left="-284"/>
        <w:jc w:val="center"/>
        <w:rPr>
          <w:rFonts w:cs="Arial"/>
          <w:sz w:val="20"/>
          <w:szCs w:val="20"/>
          <w:lang w:val="es-ES_tradnl"/>
        </w:rPr>
      </w:pPr>
    </w:p>
    <w:p w:rsidR="009D51CE" w:rsidRDefault="009D51CE" w:rsidP="009D51CE">
      <w:pPr>
        <w:rPr>
          <w:rFonts w:cs="Arial"/>
          <w:sz w:val="20"/>
          <w:szCs w:val="20"/>
          <w:lang w:val="es-ES_tradnl"/>
        </w:rPr>
      </w:pPr>
      <w:r>
        <w:rPr>
          <w:rFonts w:cs="Arial"/>
          <w:sz w:val="20"/>
          <w:szCs w:val="20"/>
          <w:lang w:val="es-ES_tradnl"/>
        </w:rPr>
        <w:br w:type="page"/>
      </w:r>
    </w:p>
    <w:p w:rsidR="007D55CF" w:rsidRDefault="007D55CF" w:rsidP="009D51CE">
      <w:pPr>
        <w:rPr>
          <w:rFonts w:ascii="Arial" w:eastAsia="Times New Roman" w:hAnsi="Arial" w:cs="Arial"/>
          <w:b/>
          <w:bCs/>
          <w:kern w:val="1"/>
          <w:sz w:val="20"/>
          <w:szCs w:val="20"/>
          <w:lang w:val="es-ES_tradnl" w:eastAsia="ar-SA"/>
        </w:rPr>
      </w:pPr>
    </w:p>
    <w:p w:rsidR="009D51CE" w:rsidRPr="00573053" w:rsidRDefault="009D51CE" w:rsidP="009D51CE">
      <w:pPr>
        <w:spacing w:line="240" w:lineRule="auto"/>
        <w:jc w:val="center"/>
        <w:rPr>
          <w:rFonts w:ascii="Arial" w:hAnsi="Arial" w:cs="Arial"/>
          <w:b/>
          <w:sz w:val="20"/>
          <w:szCs w:val="20"/>
          <w:lang w:val="es-ES_tradnl"/>
        </w:rPr>
      </w:pPr>
      <w:r>
        <w:rPr>
          <w:rFonts w:ascii="Arial" w:hAnsi="Arial" w:cs="Arial"/>
          <w:b/>
          <w:sz w:val="20"/>
          <w:szCs w:val="20"/>
          <w:lang w:val="es-ES_tradnl"/>
        </w:rPr>
        <w:t>ANEXO 12</w:t>
      </w:r>
    </w:p>
    <w:p w:rsidR="006A006E"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bajo protesta de decir verdad de estratificación de </w:t>
      </w:r>
    </w:p>
    <w:p w:rsidR="00715683" w:rsidRPr="00573053"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_____(1)____ de __________ de 201</w:t>
      </w:r>
      <w:r w:rsidR="00DE16F4">
        <w:rPr>
          <w:rFonts w:ascii="Arial" w:hAnsi="Arial" w:cs="Arial"/>
          <w:sz w:val="20"/>
          <w:szCs w:val="20"/>
          <w:lang w:val="es-ES_tradnl"/>
        </w:rPr>
        <w:t>8</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CF5091">
        <w:rPr>
          <w:rFonts w:ascii="Arial" w:hAnsi="Arial" w:cs="Arial"/>
          <w:sz w:val="20"/>
          <w:szCs w:val="20"/>
          <w:lang w:val="es-ES_tradnl"/>
        </w:rPr>
        <w:t xml:space="preserve">Me refiero al procedimiento de (3) </w:t>
      </w:r>
      <w:r w:rsidR="002E1B86" w:rsidRPr="00CF5091">
        <w:rPr>
          <w:rFonts w:ascii="Arial" w:hAnsi="Arial" w:cs="Arial"/>
          <w:sz w:val="20"/>
          <w:szCs w:val="20"/>
          <w:lang w:val="es-ES_tradnl"/>
        </w:rPr>
        <w:t xml:space="preserve"> </w:t>
      </w:r>
      <w:r w:rsidR="000965DF" w:rsidRPr="000965DF">
        <w:rPr>
          <w:rFonts w:ascii="Arial" w:hAnsi="Arial" w:cs="Arial"/>
          <w:sz w:val="20"/>
          <w:szCs w:val="20"/>
          <w:lang w:val="es-ES_tradnl"/>
        </w:rPr>
        <w:t xml:space="preserve">Licitación Pública </w:t>
      </w:r>
      <w:r w:rsidR="006D101C">
        <w:rPr>
          <w:rFonts w:ascii="Arial" w:hAnsi="Arial" w:cs="Arial"/>
          <w:sz w:val="20"/>
          <w:szCs w:val="20"/>
          <w:lang w:val="es-ES_tradnl"/>
        </w:rPr>
        <w:t>Nacional</w:t>
      </w:r>
      <w:r w:rsidR="000965DF" w:rsidRPr="000965DF">
        <w:rPr>
          <w:rFonts w:ascii="Arial" w:hAnsi="Arial" w:cs="Arial"/>
          <w:sz w:val="20"/>
          <w:szCs w:val="20"/>
          <w:lang w:val="es-ES_tradnl"/>
        </w:rPr>
        <w:t xml:space="preserve"> </w:t>
      </w:r>
      <w:r w:rsidR="000965DF" w:rsidRPr="00573053">
        <w:rPr>
          <w:rFonts w:ascii="Arial" w:hAnsi="Arial" w:cs="Arial"/>
          <w:sz w:val="20"/>
          <w:szCs w:val="20"/>
          <w:lang w:val="es-ES_tradnl"/>
        </w:rPr>
        <w:t>Electrónica número</w:t>
      </w:r>
      <w:r w:rsidR="000965DF" w:rsidRPr="00DE16F4">
        <w:rPr>
          <w:rFonts w:ascii="Arial" w:hAnsi="Arial" w:cs="Arial"/>
          <w:b/>
          <w:sz w:val="20"/>
          <w:szCs w:val="20"/>
          <w:lang w:val="es-ES_tradnl"/>
        </w:rPr>
        <w:t xml:space="preserve"> </w:t>
      </w:r>
      <w:r w:rsidR="001448E3" w:rsidRPr="001448E3">
        <w:rPr>
          <w:rFonts w:ascii="Arial" w:hAnsi="Arial" w:cs="Arial"/>
          <w:b/>
          <w:sz w:val="20"/>
          <w:szCs w:val="20"/>
          <w:lang w:val="es-ES_tradnl"/>
        </w:rPr>
        <w:t>LA-050GYR120-E11-2018</w:t>
      </w:r>
      <w:r w:rsidR="001448E3" w:rsidRPr="00573053">
        <w:rPr>
          <w:rFonts w:ascii="Arial" w:hAnsi="Arial" w:cs="Arial"/>
          <w:sz w:val="20"/>
          <w:szCs w:val="20"/>
          <w:lang w:val="es-ES_tradnl"/>
        </w:rPr>
        <w:t xml:space="preserve"> </w:t>
      </w:r>
      <w:r w:rsidRPr="00573053">
        <w:rPr>
          <w:rFonts w:ascii="Arial" w:hAnsi="Arial" w:cs="Arial"/>
          <w:sz w:val="20"/>
          <w:szCs w:val="20"/>
          <w:lang w:val="es-ES_tradnl"/>
        </w:rPr>
        <w:t>(4)___ en el que mí representada, la empresa________(5)_________ participa a través de la presente propuesta.</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Default="00715683" w:rsidP="00715683">
      <w:pPr>
        <w:spacing w:after="0" w:line="240" w:lineRule="auto"/>
        <w:ind w:left="-284"/>
        <w:jc w:val="both"/>
        <w:rPr>
          <w:lang w:val="es-ES_tradnl"/>
        </w:rPr>
      </w:pPr>
      <w:r w:rsidRPr="00573053">
        <w:rPr>
          <w:lang w:val="es-ES_tradnl"/>
        </w:rPr>
        <w:br w:type="page"/>
      </w:r>
    </w:p>
    <w:p w:rsidR="007D55CF" w:rsidRPr="00573053" w:rsidRDefault="007D55CF"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Instructivo de llenado del formato de estratificación de 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715683" w:rsidRDefault="00715683" w:rsidP="00153785">
      <w:pPr>
        <w:pStyle w:val="Prrafodelista"/>
        <w:numPr>
          <w:ilvl w:val="0"/>
          <w:numId w:val="19"/>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6945A5" w:rsidRDefault="006945A5" w:rsidP="006945A5">
      <w:pPr>
        <w:pStyle w:val="Prrafodelista"/>
        <w:ind w:left="436"/>
        <w:jc w:val="both"/>
        <w:rPr>
          <w:rFonts w:ascii="Arial" w:hAnsi="Arial" w:cs="Arial"/>
          <w:sz w:val="20"/>
          <w:szCs w:val="20"/>
          <w:lang w:val="es-ES_tradnl"/>
        </w:rPr>
      </w:pP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9" w:history="1">
        <w:r w:rsidRPr="00573053">
          <w:rPr>
            <w:rFonts w:ascii="Arial" w:hAnsi="Arial" w:cs="Arial"/>
            <w:sz w:val="20"/>
            <w:szCs w:val="20"/>
            <w:lang w:val="es-ES_tradnl"/>
          </w:rPr>
          <w:t>http.//www.comprasdegobierNúm.gob.mx/calculadora</w:t>
        </w:r>
      </w:hyperlink>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715683" w:rsidRPr="00573053" w:rsidRDefault="00715683" w:rsidP="00153785">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715683" w:rsidRPr="00573053" w:rsidRDefault="00715683" w:rsidP="00715683">
      <w:pPr>
        <w:rPr>
          <w:rFonts w:ascii="Arial" w:hAnsi="Arial" w:cs="Arial"/>
          <w:sz w:val="20"/>
          <w:szCs w:val="20"/>
          <w:lang w:val="es-ES_tradnl"/>
        </w:rPr>
      </w:pPr>
    </w:p>
    <w:p w:rsidR="00715683" w:rsidRPr="00573053" w:rsidRDefault="00715683" w:rsidP="00715683">
      <w:pPr>
        <w:rPr>
          <w:lang w:val="es-ES_tradnl"/>
        </w:rPr>
      </w:pPr>
    </w:p>
    <w:p w:rsidR="00715683" w:rsidRPr="00573053" w:rsidRDefault="00715683" w:rsidP="00715683">
      <w:pPr>
        <w:rPr>
          <w:lang w:val="es-ES_tradnl"/>
        </w:rPr>
      </w:pPr>
    </w:p>
    <w:p w:rsidR="00715683" w:rsidRPr="00573053" w:rsidRDefault="00715683" w:rsidP="0094100A">
      <w:pPr>
        <w:spacing w:line="240" w:lineRule="auto"/>
        <w:jc w:val="center"/>
        <w:rPr>
          <w:rFonts w:ascii="Arial" w:hAnsi="Arial" w:cs="Arial"/>
          <w:b/>
          <w:sz w:val="20"/>
          <w:szCs w:val="20"/>
          <w:lang w:val="es-ES_tradnl"/>
        </w:rPr>
      </w:pPr>
    </w:p>
    <w:p w:rsidR="00715683" w:rsidRPr="00573053" w:rsidRDefault="00715683" w:rsidP="0094100A">
      <w:pPr>
        <w:spacing w:line="240" w:lineRule="auto"/>
        <w:jc w:val="center"/>
        <w:rPr>
          <w:rFonts w:ascii="Arial" w:hAnsi="Arial" w:cs="Arial"/>
          <w:b/>
          <w:sz w:val="20"/>
          <w:szCs w:val="20"/>
          <w:lang w:val="es-ES_tradnl"/>
        </w:rPr>
      </w:pPr>
    </w:p>
    <w:p w:rsidR="00742C13" w:rsidRDefault="00742C13">
      <w:pPr>
        <w:rPr>
          <w:rFonts w:ascii="Arial" w:eastAsia="Times New Roman" w:hAnsi="Arial" w:cs="Arial"/>
          <w:b/>
          <w:sz w:val="20"/>
          <w:szCs w:val="20"/>
          <w:lang w:val="es-ES_tradnl" w:eastAsia="es-ES"/>
        </w:rPr>
      </w:pPr>
      <w:r>
        <w:rPr>
          <w:rFonts w:ascii="Arial" w:hAnsi="Arial" w:cs="Arial"/>
          <w:b/>
          <w:sz w:val="20"/>
          <w:szCs w:val="20"/>
          <w:lang w:val="es-ES_tradnl"/>
        </w:rPr>
        <w:br w:type="page"/>
      </w:r>
    </w:p>
    <w:p w:rsidR="006E0AD6" w:rsidRPr="005A78B0" w:rsidRDefault="006E0AD6" w:rsidP="006E0AD6">
      <w:pPr>
        <w:pStyle w:val="Ttulo1"/>
        <w:spacing w:before="0"/>
        <w:ind w:left="-284"/>
        <w:jc w:val="center"/>
        <w:rPr>
          <w:rFonts w:cs="Arial"/>
          <w:color w:val="000000" w:themeColor="text1"/>
          <w:sz w:val="20"/>
          <w:szCs w:val="20"/>
          <w:lang w:val="es-ES_tradnl"/>
        </w:rPr>
      </w:pPr>
      <w:r w:rsidRPr="005A78B0">
        <w:rPr>
          <w:rFonts w:cs="Arial"/>
          <w:color w:val="000000" w:themeColor="text1"/>
          <w:sz w:val="20"/>
          <w:szCs w:val="20"/>
          <w:lang w:val="es-ES_tradnl"/>
        </w:rPr>
        <w:lastRenderedPageBreak/>
        <w:t>ANEXO 13</w:t>
      </w:r>
    </w:p>
    <w:p w:rsidR="006E0AD6" w:rsidRPr="005A78B0" w:rsidRDefault="006E0AD6" w:rsidP="006E0AD6">
      <w:pPr>
        <w:pStyle w:val="Ttulo1"/>
        <w:tabs>
          <w:tab w:val="num" w:pos="0"/>
        </w:tabs>
        <w:spacing w:before="0"/>
        <w:ind w:left="-284"/>
        <w:jc w:val="center"/>
        <w:rPr>
          <w:rFonts w:cs="Arial"/>
          <w:color w:val="000000" w:themeColor="text1"/>
          <w:sz w:val="20"/>
          <w:szCs w:val="20"/>
          <w:lang w:val="es-ES_tradnl"/>
        </w:rPr>
      </w:pPr>
      <w:r w:rsidRPr="005A78B0">
        <w:rPr>
          <w:rFonts w:cs="Arial"/>
          <w:color w:val="000000" w:themeColor="text1"/>
          <w:sz w:val="20"/>
          <w:szCs w:val="20"/>
          <w:lang w:val="es-ES_tradnl"/>
        </w:rPr>
        <w:t>Modelo de convenio de participación conjunta.</w:t>
      </w:r>
    </w:p>
    <w:p w:rsidR="006E0AD6" w:rsidRPr="00573053" w:rsidRDefault="006E0AD6" w:rsidP="006E0AD6">
      <w:pPr>
        <w:spacing w:after="0" w:line="240" w:lineRule="auto"/>
        <w:ind w:left="-284"/>
        <w:jc w:val="both"/>
        <w:rPr>
          <w:rFonts w:ascii="Arial" w:hAnsi="Arial" w:cs="Arial"/>
          <w:sz w:val="20"/>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Convenio de participación conjunta que celebran por una parte ______, representada por ______ en su carácter de ______, a quien en lo sucesivo se le denominará “El </w:t>
      </w:r>
      <w:r>
        <w:rPr>
          <w:rFonts w:ascii="Arial" w:hAnsi="Arial" w:cs="Arial"/>
          <w:sz w:val="18"/>
          <w:szCs w:val="20"/>
          <w:lang w:val="es-ES_tradnl"/>
        </w:rPr>
        <w:t>Participante A</w:t>
      </w:r>
      <w:r w:rsidRPr="00D449A0">
        <w:rPr>
          <w:rFonts w:ascii="Arial" w:hAnsi="Arial" w:cs="Arial"/>
          <w:sz w:val="18"/>
          <w:szCs w:val="20"/>
          <w:lang w:val="es-ES_tradnl"/>
        </w:rPr>
        <w:t>”,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pStyle w:val="Prrafodelista"/>
        <w:numPr>
          <w:ilvl w:val="1"/>
          <w:numId w:val="20"/>
        </w:numPr>
        <w:tabs>
          <w:tab w:val="left" w:pos="142"/>
        </w:tabs>
        <w:ind w:left="-284" w:firstLine="0"/>
        <w:jc w:val="both"/>
        <w:rPr>
          <w:rFonts w:ascii="Arial" w:hAnsi="Arial" w:cs="Arial"/>
          <w:b/>
          <w:sz w:val="18"/>
          <w:szCs w:val="20"/>
          <w:lang w:val="es-ES_tradnl"/>
        </w:rPr>
      </w:pPr>
      <w:r w:rsidRPr="00D449A0">
        <w:rPr>
          <w:rFonts w:ascii="Arial" w:hAnsi="Arial" w:cs="Arial"/>
          <w:b/>
          <w:sz w:val="18"/>
          <w:szCs w:val="20"/>
          <w:lang w:val="es-ES_tradnl"/>
        </w:rPr>
        <w:t>“El Participante A”, declara que:</w:t>
      </w:r>
    </w:p>
    <w:p w:rsidR="006E0AD6" w:rsidRPr="00D449A0" w:rsidRDefault="006E0AD6" w:rsidP="006E0AD6">
      <w:pPr>
        <w:spacing w:after="0" w:line="240" w:lineRule="auto"/>
        <w:ind w:left="-284"/>
        <w:jc w:val="both"/>
        <w:rPr>
          <w:rFonts w:ascii="Arial" w:hAnsi="Arial" w:cs="Arial"/>
          <w:b/>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1.1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1.3</w:t>
      </w:r>
      <w:r w:rsidRPr="00D449A0">
        <w:rPr>
          <w:rFonts w:ascii="Arial" w:hAnsi="Arial" w:cs="Arial"/>
          <w:sz w:val="18"/>
          <w:szCs w:val="20"/>
          <w:lang w:val="es-ES_tradnl"/>
        </w:rPr>
        <w:tab/>
        <w:t>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mercantil número _____ de fecha ____, manifestando que dichas facultades no le han sido revocadas, ni limitadas o modificadas en forma alguna, a la fecha en que se suscribe el presente instrumento jurídico.</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1.4</w:t>
      </w:r>
      <w:r w:rsidRPr="00D449A0">
        <w:rPr>
          <w:rFonts w:ascii="Arial" w:hAnsi="Arial" w:cs="Arial"/>
          <w:b/>
          <w:sz w:val="18"/>
          <w:szCs w:val="20"/>
          <w:lang w:val="es-ES_tradnl"/>
        </w:rPr>
        <w:tab/>
      </w:r>
      <w:r w:rsidRPr="00D449A0">
        <w:rPr>
          <w:rFonts w:ascii="Arial" w:hAnsi="Arial" w:cs="Arial"/>
          <w:sz w:val="18"/>
          <w:szCs w:val="20"/>
          <w:lang w:val="es-ES_tradnl"/>
        </w:rPr>
        <w:t>Su objeto so</w:t>
      </w:r>
      <w:r>
        <w:rPr>
          <w:rFonts w:ascii="Arial" w:hAnsi="Arial" w:cs="Arial"/>
          <w:sz w:val="18"/>
          <w:szCs w:val="20"/>
          <w:lang w:val="es-ES_tradnl"/>
        </w:rPr>
        <w:t>cial, entre otros corresponde a</w:t>
      </w:r>
      <w:r w:rsidRPr="00D449A0">
        <w:rPr>
          <w:rFonts w:ascii="Arial" w:hAnsi="Arial" w:cs="Arial"/>
          <w:sz w:val="18"/>
          <w:szCs w:val="20"/>
          <w:lang w:val="es-ES_tradnl"/>
        </w:rPr>
        <w:t xml:space="preserve"> ___________; por lo que cuenta con los recursos financieros, técnicos, administrativos y humanos para obligarse, en los términos y condiciones que se estipulan en el presente convenio.</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1.5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w:t>
      </w:r>
      <w:r w:rsidRPr="00D449A0">
        <w:rPr>
          <w:rFonts w:ascii="Arial" w:hAnsi="Arial" w:cs="Arial"/>
          <w:b/>
          <w:sz w:val="18"/>
          <w:szCs w:val="20"/>
          <w:lang w:val="es-ES_tradnl"/>
        </w:rPr>
        <w:tab/>
        <w:t>“El Participante B”, declara que:</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2.1</w:t>
      </w:r>
      <w:r w:rsidRPr="00D449A0">
        <w:rPr>
          <w:rFonts w:ascii="Arial" w:hAnsi="Arial" w:cs="Arial"/>
          <w:b/>
          <w:sz w:val="18"/>
          <w:szCs w:val="20"/>
          <w:lang w:val="es-ES_tradnl"/>
        </w:rPr>
        <w:tab/>
      </w:r>
      <w:r w:rsidRPr="00D449A0">
        <w:rPr>
          <w:rFonts w:ascii="Arial" w:hAnsi="Arial" w:cs="Arial"/>
          <w:sz w:val="18"/>
          <w:szCs w:val="20"/>
          <w:lang w:val="es-ES_tradnl"/>
        </w:rPr>
        <w:t>Es una sociedad legalmente constituida, de conformidad con las leyes mexicanas, según consta en el testimonio de la escritura pública número ____, de fecha ____, otorgada ante la fe del Licenciado ____ Notario (corredor) Público número ____, del ____, e inscrita en el Registro Público de la Propiedad y de Comercio de ______,  folio mercantil ____ de fecha 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acta constitutiva de la sociedad (si/no) ha tenido reformas y modificaciones.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i/>
          <w:sz w:val="18"/>
          <w:szCs w:val="20"/>
          <w:lang w:val="es-ES_tradnl"/>
        </w:rPr>
      </w:pPr>
      <w:r w:rsidRPr="00D449A0">
        <w:rPr>
          <w:rFonts w:ascii="Arial" w:hAnsi="Arial" w:cs="Arial"/>
          <w:i/>
          <w:sz w:val="18"/>
          <w:szCs w:val="20"/>
          <w:lang w:val="es-ES_tradnl"/>
        </w:rPr>
        <w:t>(En su caso, se deberán relacionar las escrituras en que consten las reformas o modificaciones de la sociedad).</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Los nombres de sus socios son:</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_____________________ con Registro Federal de Contribuyentes 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2.2</w:t>
      </w:r>
      <w:r w:rsidRPr="00D449A0">
        <w:rPr>
          <w:rFonts w:ascii="Arial" w:hAnsi="Arial" w:cs="Arial"/>
          <w:b/>
          <w:sz w:val="18"/>
          <w:szCs w:val="20"/>
          <w:lang w:val="es-ES_tradnl"/>
        </w:rPr>
        <w:tab/>
      </w:r>
      <w:r w:rsidRPr="00D449A0">
        <w:rPr>
          <w:rFonts w:ascii="Arial" w:hAnsi="Arial" w:cs="Arial"/>
          <w:sz w:val="18"/>
          <w:szCs w:val="20"/>
          <w:lang w:val="es-ES_tradnl"/>
        </w:rPr>
        <w:t>Con Registro Federal de Contribuyentes número________________________________.</w:t>
      </w: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2.3</w:t>
      </w:r>
      <w:r w:rsidRPr="00D449A0">
        <w:rPr>
          <w:rFonts w:ascii="Arial" w:hAnsi="Arial" w:cs="Arial"/>
          <w:sz w:val="18"/>
          <w:szCs w:val="20"/>
          <w:lang w:val="es-ES_tradnl"/>
        </w:rPr>
        <w:tab/>
        <w:t xml:space="preserve">Su representante legal, cuenta con las facultades necesarias para suscribir el presente convenio, de conformidad con el contenido del testimonio de la escritura pública número ____ de fecha ____, otorgada ante la fe del Licenciado ____ Notario Público número ___, del _____ e inscrita en el Registro Público de la Propiedad y de Comercio, folio </w:t>
      </w:r>
      <w:r w:rsidRPr="00D449A0">
        <w:rPr>
          <w:rFonts w:ascii="Arial" w:hAnsi="Arial" w:cs="Arial"/>
          <w:sz w:val="18"/>
          <w:szCs w:val="20"/>
          <w:lang w:val="es-ES_tradnl"/>
        </w:rPr>
        <w:lastRenderedPageBreak/>
        <w:t>mercantil número _____ de fecha ____, manifestando que dichas facultades no le han sido revocadas, ni limitadas o modificadas en forma alguna, a la fecha en que se suscribe el presente instrumento jurídico.</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El domicilio del representante legal es el ubicado en: 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2.4</w:t>
      </w:r>
      <w:r w:rsidRPr="00D449A0">
        <w:rPr>
          <w:rFonts w:ascii="Arial" w:hAnsi="Arial" w:cs="Arial"/>
          <w:b/>
          <w:sz w:val="18"/>
          <w:szCs w:val="20"/>
          <w:lang w:val="es-ES_tradnl"/>
        </w:rPr>
        <w:tab/>
      </w:r>
      <w:r w:rsidRPr="00D449A0">
        <w:rPr>
          <w:rFonts w:ascii="Arial" w:hAnsi="Arial" w:cs="Arial"/>
          <w:sz w:val="18"/>
          <w:szCs w:val="20"/>
          <w:lang w:val="es-ES_tradnl"/>
        </w:rPr>
        <w:t>Su objeto social, entre o</w:t>
      </w:r>
      <w:r>
        <w:rPr>
          <w:rFonts w:ascii="Arial" w:hAnsi="Arial" w:cs="Arial"/>
          <w:sz w:val="18"/>
          <w:szCs w:val="20"/>
          <w:lang w:val="es-ES_tradnl"/>
        </w:rPr>
        <w:t>tros corresponde a</w:t>
      </w:r>
      <w:r w:rsidRPr="00D449A0">
        <w:rPr>
          <w:rFonts w:ascii="Arial" w:hAnsi="Arial" w:cs="Arial"/>
          <w:sz w:val="18"/>
          <w:szCs w:val="20"/>
          <w:lang w:val="es-ES_tradnl"/>
        </w:rPr>
        <w:t xml:space="preserve"> ___________; por lo que cuenta con los recursos financieros, técnicos, administrativos y humanos para obligarse, en los términos y condiciones que se estipulan en el presente convenio.</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142"/>
        </w:tabs>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2.5</w:t>
      </w:r>
      <w:r w:rsidRPr="00D449A0">
        <w:rPr>
          <w:rFonts w:ascii="Arial" w:hAnsi="Arial" w:cs="Arial"/>
          <w:b/>
          <w:sz w:val="18"/>
          <w:szCs w:val="20"/>
          <w:lang w:val="es-ES_tradnl"/>
        </w:rPr>
        <w:tab/>
      </w:r>
      <w:r w:rsidRPr="00D449A0">
        <w:rPr>
          <w:rFonts w:ascii="Arial" w:hAnsi="Arial" w:cs="Arial"/>
          <w:sz w:val="18"/>
          <w:szCs w:val="20"/>
          <w:lang w:val="es-ES_tradnl"/>
        </w:rPr>
        <w:t>Señala como domicilio legal para todos los efectos que deriven del presente convenio, el ubicado en:______________________________________________________________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3. “Las Partes” declaran que:</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3.1</w:t>
      </w:r>
      <w:r w:rsidRPr="00D449A0">
        <w:rPr>
          <w:rFonts w:ascii="Arial" w:hAnsi="Arial" w:cs="Arial"/>
          <w:sz w:val="18"/>
          <w:szCs w:val="20"/>
          <w:lang w:val="es-ES_tradnl"/>
        </w:rPr>
        <w:t xml:space="preserve"> Conocen los requisitos y condiciones estipuladas en la Convocatoria a la </w:t>
      </w:r>
      <w:r w:rsidRPr="000965DF">
        <w:rPr>
          <w:rFonts w:ascii="Arial" w:hAnsi="Arial" w:cs="Arial"/>
          <w:sz w:val="18"/>
          <w:szCs w:val="20"/>
          <w:lang w:val="es-ES_tradnl"/>
        </w:rPr>
        <w:t xml:space="preserve">Licitación Pública </w:t>
      </w:r>
      <w:r>
        <w:rPr>
          <w:rFonts w:ascii="Arial" w:hAnsi="Arial" w:cs="Arial"/>
          <w:sz w:val="18"/>
          <w:szCs w:val="20"/>
          <w:lang w:val="es-ES_tradnl"/>
        </w:rPr>
        <w:t>Nacional</w:t>
      </w:r>
      <w:r w:rsidRPr="000965DF">
        <w:rPr>
          <w:rFonts w:ascii="Arial" w:hAnsi="Arial" w:cs="Arial"/>
          <w:sz w:val="18"/>
          <w:szCs w:val="20"/>
          <w:lang w:val="es-ES_tradnl"/>
        </w:rPr>
        <w:t xml:space="preserve"> Electrónica número </w:t>
      </w:r>
      <w:r w:rsidRPr="00D449A0">
        <w:rPr>
          <w:rFonts w:ascii="Arial" w:hAnsi="Arial" w:cs="Arial"/>
          <w:sz w:val="18"/>
          <w:szCs w:val="20"/>
          <w:lang w:val="es-ES_tradnl"/>
        </w:rPr>
        <w:t>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tabs>
          <w:tab w:val="left" w:pos="284"/>
        </w:tabs>
        <w:spacing w:after="0" w:line="240" w:lineRule="auto"/>
        <w:ind w:left="-284"/>
        <w:jc w:val="both"/>
        <w:rPr>
          <w:rFonts w:ascii="Arial" w:hAnsi="Arial" w:cs="Arial"/>
          <w:sz w:val="18"/>
          <w:szCs w:val="20"/>
          <w:lang w:val="es-ES_tradnl"/>
        </w:rPr>
      </w:pPr>
      <w:r w:rsidRPr="002376D7">
        <w:rPr>
          <w:rFonts w:ascii="Arial" w:hAnsi="Arial" w:cs="Arial"/>
          <w:b/>
          <w:sz w:val="18"/>
          <w:szCs w:val="20"/>
          <w:lang w:val="es-ES_tradnl"/>
        </w:rPr>
        <w:t>3.1.2</w:t>
      </w:r>
      <w:r w:rsidRPr="002376D7">
        <w:rPr>
          <w:rFonts w:ascii="Arial" w:hAnsi="Arial" w:cs="Arial"/>
          <w:sz w:val="18"/>
          <w:szCs w:val="20"/>
          <w:lang w:val="es-ES_tradnl"/>
        </w:rPr>
        <w:t>.</w:t>
      </w:r>
      <w:r w:rsidRPr="002376D7">
        <w:rPr>
          <w:rFonts w:ascii="Arial" w:hAnsi="Arial" w:cs="Arial"/>
          <w:sz w:val="18"/>
          <w:szCs w:val="20"/>
          <w:lang w:val="es-ES_tradnl"/>
        </w:rPr>
        <w:tab/>
        <w:t>Manifiestan</w:t>
      </w:r>
      <w:r w:rsidRPr="00D449A0">
        <w:rPr>
          <w:rFonts w:ascii="Arial" w:hAnsi="Arial" w:cs="Arial"/>
          <w:sz w:val="18"/>
          <w:szCs w:val="20"/>
          <w:lang w:val="es-ES_tradnl"/>
        </w:rPr>
        <w:t xml:space="preserve"> su conformidad en formalizar el presente convenio, con el objeto de participar conjuntamente en la licitación, presentando propuesta técnica y económica, cumpliendo con lo establecido en la Convocatoria de la Licitación Pública Nacional Electrónica ________________________________________________________y con lo dispuesto en los artículos 34, de la Ley de Adquisiciones, Arrendamientos y Servicios del Sector Público y 44 de su reglamento.</w:t>
      </w: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center"/>
        <w:rPr>
          <w:rFonts w:ascii="Arial" w:hAnsi="Arial" w:cs="Arial"/>
          <w:b/>
          <w:sz w:val="18"/>
          <w:szCs w:val="20"/>
          <w:lang w:val="es-ES_tradnl"/>
        </w:rPr>
      </w:pPr>
      <w:r w:rsidRPr="00D449A0">
        <w:rPr>
          <w:rFonts w:ascii="Arial" w:hAnsi="Arial" w:cs="Arial"/>
          <w:b/>
          <w:sz w:val="18"/>
          <w:szCs w:val="20"/>
          <w:lang w:val="es-ES_tradnl"/>
        </w:rPr>
        <w:t>Cláusulas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Primera.- Objeto: “Participación conjunta</w:t>
      </w:r>
      <w:r w:rsidRPr="00D449A0">
        <w:rPr>
          <w:rFonts w:ascii="Arial" w:hAnsi="Arial" w:cs="Arial"/>
          <w:sz w:val="18"/>
          <w:szCs w:val="20"/>
          <w:lang w:val="es-ES_tradnl"/>
        </w:rPr>
        <w:t>”.</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conjuntar sus recursos técnicos, legales, administrativos, económicos y financieros para presentar propuesta técnica y económica en la Licitación Pública Nacional Electrónica número ___________________ y en caso de ser adjudicado el contrato, se obligan a otorgar el servicio contratado objeto del convenio, con la participación siguiente.</w:t>
      </w: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b/>
          <w:sz w:val="18"/>
          <w:szCs w:val="20"/>
          <w:lang w:val="es-ES_tradnl"/>
        </w:rPr>
        <w:t>Participante “A”</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i/>
          <w:sz w:val="18"/>
          <w:szCs w:val="20"/>
          <w:lang w:val="es-ES_tradnl"/>
        </w:rPr>
      </w:pPr>
      <w:r w:rsidRPr="00D449A0">
        <w:rPr>
          <w:rFonts w:ascii="Arial" w:hAnsi="Arial" w:cs="Arial"/>
          <w:b/>
          <w:sz w:val="18"/>
          <w:szCs w:val="20"/>
          <w:lang w:val="es-ES_tradnl"/>
        </w:rPr>
        <w:t>Participante “B”</w:t>
      </w:r>
      <w:r w:rsidRPr="00D449A0">
        <w:rPr>
          <w:rFonts w:ascii="Arial" w:hAnsi="Arial" w:cs="Arial"/>
          <w:sz w:val="18"/>
          <w:szCs w:val="20"/>
          <w:lang w:val="es-ES_tradnl"/>
        </w:rPr>
        <w:t xml:space="preserve"> </w:t>
      </w:r>
      <w:r w:rsidRPr="00D449A0">
        <w:rPr>
          <w:rFonts w:ascii="Arial" w:hAnsi="Arial" w:cs="Arial"/>
          <w:i/>
          <w:sz w:val="18"/>
          <w:szCs w:val="20"/>
          <w:lang w:val="es-ES_tradnl"/>
        </w:rPr>
        <w:t>(Se deberá describir las partes objeto del contrato que corresponderá cumplir a cada persona integrante, así como la manera en que se exigirá el cumplimiento de las obligaciones)</w:t>
      </w: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Cada uno de</w:t>
      </w:r>
      <w:r>
        <w:rPr>
          <w:rFonts w:ascii="Arial" w:hAnsi="Arial" w:cs="Arial"/>
          <w:sz w:val="18"/>
          <w:szCs w:val="20"/>
          <w:lang w:val="es-ES_tradnl"/>
        </w:rPr>
        <w:t xml:space="preserve"> </w:t>
      </w:r>
      <w:r w:rsidRPr="00D449A0">
        <w:rPr>
          <w:rFonts w:ascii="Arial" w:hAnsi="Arial" w:cs="Arial"/>
          <w:sz w:val="18"/>
          <w:szCs w:val="20"/>
          <w:lang w:val="es-ES_tradnl"/>
        </w:rPr>
        <w:t>los firmantes quedará obligado junto con los demás integrantes, ya sea en forma (</w:t>
      </w:r>
      <w:r w:rsidRPr="00D449A0">
        <w:rPr>
          <w:rFonts w:ascii="Arial" w:hAnsi="Arial" w:cs="Arial"/>
          <w:i/>
          <w:sz w:val="18"/>
          <w:szCs w:val="20"/>
          <w:lang w:val="es-ES_tradnl"/>
        </w:rPr>
        <w:t xml:space="preserve">solidaria o mancomunada), </w:t>
      </w:r>
      <w:r w:rsidRPr="00D449A0">
        <w:rPr>
          <w:rFonts w:ascii="Arial" w:hAnsi="Arial" w:cs="Arial"/>
          <w:sz w:val="18"/>
          <w:szCs w:val="20"/>
          <w:lang w:val="es-ES_tradnl"/>
        </w:rPr>
        <w:t>para efectos del proced</w:t>
      </w:r>
      <w:r>
        <w:rPr>
          <w:rFonts w:ascii="Arial" w:hAnsi="Arial" w:cs="Arial"/>
          <w:sz w:val="18"/>
          <w:szCs w:val="20"/>
          <w:lang w:val="es-ES_tradnl"/>
        </w:rPr>
        <w:t>i</w:t>
      </w:r>
      <w:r w:rsidRPr="00D449A0">
        <w:rPr>
          <w:rFonts w:ascii="Arial" w:hAnsi="Arial" w:cs="Arial"/>
          <w:sz w:val="18"/>
          <w:szCs w:val="20"/>
          <w:lang w:val="es-ES_tradnl"/>
        </w:rPr>
        <w:t>miento de contratación y del contrato, en su caso que se les adjudique el mismo.</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Segunda.-Representante común.</w:t>
      </w:r>
    </w:p>
    <w:p w:rsidR="006E0AD6" w:rsidRPr="00D449A0" w:rsidRDefault="006E0AD6" w:rsidP="006E0AD6">
      <w:pPr>
        <w:spacing w:after="0" w:line="240" w:lineRule="auto"/>
        <w:ind w:left="-284"/>
        <w:jc w:val="both"/>
        <w:rPr>
          <w:rFonts w:ascii="Arial" w:hAnsi="Arial" w:cs="Arial"/>
          <w:b/>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aceptan expresamente designar como representante común al ____________, otorgándole poder amplio y suficiente, para atender todo lo relacionado con las propuestas técnica y económica en el procedimiento de licitación, así como para suscribir las mismas.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Asimismo, convienen entre si en constituirse en forma conjunta y </w:t>
      </w:r>
      <w:r w:rsidRPr="00D449A0">
        <w:rPr>
          <w:rFonts w:ascii="Arial" w:hAnsi="Arial" w:cs="Arial"/>
          <w:i/>
          <w:sz w:val="18"/>
          <w:szCs w:val="20"/>
          <w:lang w:val="es-ES_tradnl"/>
        </w:rPr>
        <w:t>(solidaria/mancomunada)</w:t>
      </w:r>
      <w:r w:rsidRPr="00D449A0">
        <w:rPr>
          <w:rFonts w:ascii="Arial" w:hAnsi="Arial" w:cs="Arial"/>
          <w:sz w:val="18"/>
          <w:szCs w:val="20"/>
          <w:lang w:val="es-ES_tradnl"/>
        </w:rPr>
        <w:t xml:space="preserve">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aceptando expresamente en responder ante el IMSS por las propuestas que se presenten y, en su caso de las obligaciones que deriven de la adjudicación del contrato respectivo.</w:t>
      </w:r>
    </w:p>
    <w:p w:rsidR="006E0AD6" w:rsidRPr="00D449A0" w:rsidRDefault="006E0AD6" w:rsidP="006E0AD6">
      <w:pPr>
        <w:spacing w:after="0" w:line="240" w:lineRule="auto"/>
        <w:ind w:left="-284"/>
        <w:jc w:val="both"/>
        <w:rPr>
          <w:rFonts w:ascii="Arial" w:hAnsi="Arial" w:cs="Arial"/>
          <w:b/>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Tercera.- Del cobro de las facturas.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convienen expresamente, que “El Participante </w:t>
      </w:r>
      <w:r w:rsidRPr="00D449A0">
        <w:rPr>
          <w:rFonts w:ascii="Arial" w:hAnsi="Arial" w:cs="Arial"/>
          <w:i/>
          <w:sz w:val="18"/>
          <w:szCs w:val="20"/>
          <w:lang w:val="es-ES_tradnl"/>
        </w:rPr>
        <w:t>(A o B)</w:t>
      </w:r>
      <w:r w:rsidRPr="00D449A0">
        <w:rPr>
          <w:rFonts w:ascii="Arial" w:hAnsi="Arial" w:cs="Arial"/>
          <w:sz w:val="18"/>
          <w:szCs w:val="20"/>
          <w:lang w:val="es-ES_tradnl"/>
        </w:rPr>
        <w:t xml:space="preserve">  es el facultado  para efectuar el cobro de las facturas relativas al servicio que se proporcione al IMSS, con motivo del contrato que se derive de la Licitación Pública Nacional Electrónica número ______________________________________.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Cuarta.- Vigencia.</w:t>
      </w:r>
    </w:p>
    <w:p w:rsidR="006E0AD6" w:rsidRPr="00D449A0" w:rsidRDefault="006E0AD6" w:rsidP="006E0AD6">
      <w:pPr>
        <w:spacing w:after="0" w:line="240" w:lineRule="auto"/>
        <w:ind w:left="-284"/>
        <w:jc w:val="both"/>
        <w:rPr>
          <w:rFonts w:ascii="Arial" w:hAnsi="Arial" w:cs="Arial"/>
          <w:b/>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lastRenderedPageBreak/>
        <w:t xml:space="preserve">“Las Partes” convienen, en que la vigencia del presente convenio será el del período durante el cual se desarrolle el procedimiento de la </w:t>
      </w:r>
      <w:r w:rsidRPr="000965DF">
        <w:rPr>
          <w:rFonts w:ascii="Arial" w:hAnsi="Arial" w:cs="Arial"/>
          <w:sz w:val="18"/>
          <w:szCs w:val="20"/>
          <w:lang w:val="es-ES_tradnl"/>
        </w:rPr>
        <w:t xml:space="preserve">Licitación Pública </w:t>
      </w:r>
      <w:r>
        <w:rPr>
          <w:rFonts w:ascii="Arial" w:hAnsi="Arial" w:cs="Arial"/>
          <w:sz w:val="18"/>
          <w:szCs w:val="20"/>
          <w:lang w:val="es-ES_tradnl"/>
        </w:rPr>
        <w:t>Nacional</w:t>
      </w:r>
      <w:r w:rsidRPr="000965DF">
        <w:rPr>
          <w:rFonts w:ascii="Arial" w:hAnsi="Arial" w:cs="Arial"/>
          <w:sz w:val="18"/>
          <w:szCs w:val="20"/>
          <w:lang w:val="es-ES_tradnl"/>
        </w:rPr>
        <w:t xml:space="preserve"> Electrónica número </w:t>
      </w:r>
      <w:r w:rsidRPr="00D449A0">
        <w:rPr>
          <w:rFonts w:ascii="Arial" w:hAnsi="Arial" w:cs="Arial"/>
          <w:sz w:val="18"/>
          <w:szCs w:val="20"/>
          <w:lang w:val="es-ES_tradnl"/>
        </w:rPr>
        <w:t>_____________________________________, incluyendo en su caso de resultar adjudicados,  el contrato y los convenios de modificación que pudieran resultar.</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b/>
          <w:sz w:val="18"/>
          <w:szCs w:val="20"/>
          <w:lang w:val="es-ES_tradnl"/>
        </w:rPr>
      </w:pPr>
      <w:r w:rsidRPr="00D449A0">
        <w:rPr>
          <w:rFonts w:ascii="Arial" w:hAnsi="Arial" w:cs="Arial"/>
          <w:b/>
          <w:sz w:val="18"/>
          <w:szCs w:val="20"/>
          <w:lang w:val="es-ES_tradnl"/>
        </w:rPr>
        <w:t>Quinta.-Obligaciones.</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“Las Partes”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 xml:space="preserve">“Las Partes” aceptan y se obligan a protocolizar ante Notario Público el presente convenio, en caso de resultar adjudicados del contrato que se derive del fallo emitido en la Licitación Pública Nacional número _________ en que participan y, que el presente instrumento, debidamente protocolizado, formará parte integrante del contrato que suscriban los representantes legales de cada integrante y el IMSS. </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r w:rsidRPr="00D449A0">
        <w:rPr>
          <w:rFonts w:ascii="Arial" w:hAnsi="Arial" w:cs="Arial"/>
          <w:sz w:val="18"/>
          <w:szCs w:val="20"/>
          <w:lang w:val="es-ES_tradnl"/>
        </w:rPr>
        <w:t>Leído el presente convenio por “Las Partes” y enterados de su alcance y efectos legales, aceptando que no existió error, dolo, violencia o mala fe, lo ratifican y firman, de conf</w:t>
      </w:r>
      <w:r>
        <w:rPr>
          <w:rFonts w:ascii="Arial" w:hAnsi="Arial" w:cs="Arial"/>
          <w:sz w:val="18"/>
          <w:szCs w:val="20"/>
          <w:lang w:val="es-ES_tradnl"/>
        </w:rPr>
        <w:t>ormidad en la Ciudad de México</w:t>
      </w:r>
      <w:r w:rsidRPr="00D449A0">
        <w:rPr>
          <w:rFonts w:ascii="Arial" w:hAnsi="Arial" w:cs="Arial"/>
          <w:sz w:val="18"/>
          <w:szCs w:val="20"/>
          <w:lang w:val="es-ES_tradnl"/>
        </w:rPr>
        <w:t>, el día ___________ de _________ de 20___.</w:t>
      </w:r>
    </w:p>
    <w:p w:rsidR="006E0AD6" w:rsidRPr="00D449A0" w:rsidRDefault="006E0AD6" w:rsidP="006E0AD6">
      <w:pPr>
        <w:spacing w:after="0" w:line="240" w:lineRule="auto"/>
        <w:ind w:left="-284"/>
        <w:jc w:val="both"/>
        <w:rPr>
          <w:rFonts w:ascii="Arial" w:hAnsi="Arial" w:cs="Arial"/>
          <w:sz w:val="18"/>
          <w:szCs w:val="20"/>
          <w:lang w:val="es-ES_tradnl"/>
        </w:rPr>
      </w:pPr>
    </w:p>
    <w:p w:rsidR="006E0AD6" w:rsidRPr="00D449A0" w:rsidRDefault="006E0AD6" w:rsidP="006E0AD6">
      <w:pPr>
        <w:spacing w:after="0" w:line="240" w:lineRule="auto"/>
        <w:ind w:left="-284"/>
        <w:jc w:val="both"/>
        <w:rPr>
          <w:rFonts w:ascii="Arial" w:hAnsi="Arial" w:cs="Arial"/>
          <w:sz w:val="18"/>
          <w:szCs w:val="20"/>
          <w:lang w:val="es-ES_tradnl"/>
        </w:rPr>
      </w:pPr>
    </w:p>
    <w:tbl>
      <w:tblPr>
        <w:tblW w:w="7560" w:type="dxa"/>
        <w:jc w:val="center"/>
        <w:tblLayout w:type="fixed"/>
        <w:tblCellMar>
          <w:left w:w="70" w:type="dxa"/>
          <w:right w:w="70" w:type="dxa"/>
        </w:tblCellMar>
        <w:tblLook w:val="0000" w:firstRow="0" w:lastRow="0" w:firstColumn="0" w:lastColumn="0" w:noHBand="0" w:noVBand="0"/>
      </w:tblPr>
      <w:tblGrid>
        <w:gridCol w:w="3600"/>
        <w:gridCol w:w="720"/>
        <w:gridCol w:w="3240"/>
      </w:tblGrid>
      <w:tr w:rsidR="006E0AD6" w:rsidRPr="00D449A0" w:rsidTr="000E1B87">
        <w:trPr>
          <w:jc w:val="center"/>
        </w:trPr>
        <w:tc>
          <w:tcPr>
            <w:tcW w:w="3600" w:type="dxa"/>
            <w:tcBorders>
              <w:bottom w:val="single" w:sz="4" w:space="0" w:color="000000"/>
            </w:tcBorders>
          </w:tcPr>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A”</w:t>
            </w:r>
          </w:p>
        </w:tc>
        <w:tc>
          <w:tcPr>
            <w:tcW w:w="720" w:type="dxa"/>
          </w:tcPr>
          <w:p w:rsidR="006E0AD6" w:rsidRPr="00D449A0" w:rsidRDefault="006E0AD6" w:rsidP="000E1B87">
            <w:pPr>
              <w:spacing w:after="0" w:line="240" w:lineRule="auto"/>
              <w:ind w:left="-284"/>
              <w:jc w:val="center"/>
              <w:rPr>
                <w:rFonts w:ascii="Arial" w:hAnsi="Arial" w:cs="Arial"/>
                <w:sz w:val="18"/>
                <w:szCs w:val="20"/>
                <w:lang w:val="es-ES_tradnl"/>
              </w:rPr>
            </w:pPr>
          </w:p>
          <w:p w:rsidR="006E0AD6" w:rsidRPr="00D449A0" w:rsidRDefault="006E0AD6" w:rsidP="000E1B87">
            <w:pPr>
              <w:spacing w:after="0" w:line="240" w:lineRule="auto"/>
              <w:ind w:left="-284"/>
              <w:jc w:val="center"/>
              <w:rPr>
                <w:rFonts w:ascii="Arial" w:hAnsi="Arial" w:cs="Arial"/>
                <w:sz w:val="18"/>
                <w:szCs w:val="20"/>
                <w:lang w:val="es-ES_tradnl"/>
              </w:rPr>
            </w:pPr>
          </w:p>
          <w:p w:rsidR="006E0AD6" w:rsidRPr="00D449A0" w:rsidRDefault="006E0AD6" w:rsidP="000E1B87">
            <w:pPr>
              <w:spacing w:after="0" w:line="240" w:lineRule="auto"/>
              <w:ind w:left="-284"/>
              <w:jc w:val="center"/>
              <w:rPr>
                <w:rFonts w:ascii="Arial" w:hAnsi="Arial" w:cs="Arial"/>
                <w:sz w:val="18"/>
                <w:szCs w:val="20"/>
                <w:lang w:val="es-ES_tradnl"/>
              </w:rPr>
            </w:pPr>
          </w:p>
        </w:tc>
        <w:tc>
          <w:tcPr>
            <w:tcW w:w="3240" w:type="dxa"/>
            <w:tcBorders>
              <w:bottom w:val="single" w:sz="4" w:space="0" w:color="000000"/>
            </w:tcBorders>
          </w:tcPr>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“El Participante B”</w:t>
            </w:r>
          </w:p>
          <w:p w:rsidR="006E0AD6" w:rsidRPr="00D449A0" w:rsidRDefault="006E0AD6" w:rsidP="000E1B87">
            <w:pPr>
              <w:spacing w:after="0" w:line="240" w:lineRule="auto"/>
              <w:ind w:left="-284"/>
              <w:jc w:val="center"/>
              <w:rPr>
                <w:rFonts w:ascii="Arial" w:hAnsi="Arial" w:cs="Arial"/>
                <w:sz w:val="18"/>
                <w:szCs w:val="20"/>
                <w:lang w:val="es-ES_tradnl"/>
              </w:rPr>
            </w:pPr>
          </w:p>
        </w:tc>
      </w:tr>
      <w:tr w:rsidR="006E0AD6" w:rsidRPr="00D449A0" w:rsidTr="000E1B87">
        <w:trPr>
          <w:jc w:val="center"/>
        </w:trPr>
        <w:tc>
          <w:tcPr>
            <w:tcW w:w="3600" w:type="dxa"/>
            <w:tcBorders>
              <w:top w:val="single" w:sz="4" w:space="0" w:color="000000"/>
            </w:tcBorders>
          </w:tcPr>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c>
          <w:tcPr>
            <w:tcW w:w="720" w:type="dxa"/>
          </w:tcPr>
          <w:p w:rsidR="006E0AD6" w:rsidRPr="00D449A0" w:rsidRDefault="006E0AD6" w:rsidP="000E1B87">
            <w:pPr>
              <w:spacing w:after="0" w:line="240" w:lineRule="auto"/>
              <w:ind w:left="-284"/>
              <w:jc w:val="center"/>
              <w:rPr>
                <w:rFonts w:ascii="Arial" w:hAnsi="Arial" w:cs="Arial"/>
                <w:sz w:val="18"/>
                <w:szCs w:val="20"/>
                <w:lang w:val="es-ES_tradnl"/>
              </w:rPr>
            </w:pPr>
          </w:p>
        </w:tc>
        <w:tc>
          <w:tcPr>
            <w:tcW w:w="3240" w:type="dxa"/>
            <w:tcBorders>
              <w:top w:val="single" w:sz="4" w:space="0" w:color="000000"/>
            </w:tcBorders>
          </w:tcPr>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Nombre y cargo</w:t>
            </w:r>
          </w:p>
          <w:p w:rsidR="006E0AD6" w:rsidRPr="00D449A0" w:rsidRDefault="006E0AD6" w:rsidP="000E1B87">
            <w:pPr>
              <w:spacing w:after="0" w:line="240" w:lineRule="auto"/>
              <w:ind w:left="-284"/>
              <w:jc w:val="center"/>
              <w:rPr>
                <w:rFonts w:ascii="Arial" w:hAnsi="Arial" w:cs="Arial"/>
                <w:sz w:val="18"/>
                <w:szCs w:val="20"/>
                <w:lang w:val="es-ES_tradnl"/>
              </w:rPr>
            </w:pPr>
            <w:r w:rsidRPr="00D449A0">
              <w:rPr>
                <w:rFonts w:ascii="Arial" w:hAnsi="Arial" w:cs="Arial"/>
                <w:sz w:val="18"/>
                <w:szCs w:val="20"/>
                <w:lang w:val="es-ES_tradnl"/>
              </w:rPr>
              <w:t>del apoderado legal</w:t>
            </w:r>
          </w:p>
        </w:tc>
      </w:tr>
    </w:tbl>
    <w:p w:rsidR="009B762E" w:rsidRPr="006E0AD6" w:rsidRDefault="009B762E" w:rsidP="009B762E">
      <w:pPr>
        <w:spacing w:after="0" w:line="240" w:lineRule="auto"/>
        <w:ind w:left="-284"/>
        <w:jc w:val="center"/>
        <w:rPr>
          <w:rFonts w:ascii="Arial" w:hAnsi="Arial" w:cs="Arial"/>
          <w:sz w:val="18"/>
          <w:szCs w:val="20"/>
        </w:rPr>
      </w:pPr>
    </w:p>
    <w:p w:rsidR="009B762E" w:rsidRDefault="009B762E" w:rsidP="0091592E">
      <w:pPr>
        <w:pStyle w:val="Ttulo1"/>
        <w:numPr>
          <w:ilvl w:val="0"/>
          <w:numId w:val="0"/>
        </w:numPr>
        <w:spacing w:before="0" w:after="0"/>
        <w:ind w:left="-284"/>
        <w:jc w:val="center"/>
        <w:rPr>
          <w:rFonts w:cs="Arial"/>
          <w:sz w:val="20"/>
          <w:szCs w:val="20"/>
          <w:highlight w:val="yellow"/>
          <w:lang w:val="es-ES_tradnl"/>
        </w:rPr>
      </w:pPr>
    </w:p>
    <w:p w:rsidR="009B762E" w:rsidRDefault="009B762E">
      <w:pPr>
        <w:rPr>
          <w:rFonts w:ascii="Arial" w:eastAsia="Times New Roman" w:hAnsi="Arial" w:cs="Arial"/>
          <w:b/>
          <w:bCs/>
          <w:kern w:val="1"/>
          <w:sz w:val="20"/>
          <w:szCs w:val="20"/>
          <w:highlight w:val="yellow"/>
          <w:lang w:val="es-ES_tradnl" w:eastAsia="ar-SA"/>
        </w:rPr>
      </w:pPr>
      <w:r>
        <w:rPr>
          <w:rFonts w:cs="Arial"/>
          <w:sz w:val="20"/>
          <w:szCs w:val="20"/>
          <w:highlight w:val="yellow"/>
          <w:lang w:val="es-ES_tradnl"/>
        </w:rPr>
        <w:br w:type="page"/>
      </w:r>
    </w:p>
    <w:p w:rsidR="00EA7EDF" w:rsidRDefault="00EA7EDF" w:rsidP="00D75895">
      <w:pPr>
        <w:pStyle w:val="Ttulo1"/>
        <w:numPr>
          <w:ilvl w:val="0"/>
          <w:numId w:val="0"/>
        </w:numPr>
        <w:spacing w:before="0" w:after="0"/>
        <w:ind w:left="-284"/>
        <w:jc w:val="center"/>
        <w:rPr>
          <w:rFonts w:cs="Arial"/>
          <w:sz w:val="20"/>
          <w:szCs w:val="20"/>
          <w:lang w:val="es-ES_tradnl"/>
        </w:rPr>
        <w:sectPr w:rsidR="00EA7EDF" w:rsidSect="004A6D65">
          <w:headerReference w:type="default" r:id="rId10"/>
          <w:footerReference w:type="default" r:id="rId11"/>
          <w:pgSz w:w="12240" w:h="15840"/>
          <w:pgMar w:top="862" w:right="1327" w:bottom="1134" w:left="1418" w:header="284" w:footer="493" w:gutter="0"/>
          <w:cols w:space="708"/>
          <w:docGrid w:linePitch="360"/>
        </w:sectPr>
      </w:pPr>
    </w:p>
    <w:p w:rsidR="009B1C00" w:rsidRDefault="009B1C00" w:rsidP="00EA7EDF">
      <w:pPr>
        <w:pStyle w:val="Ttulo1"/>
        <w:numPr>
          <w:ilvl w:val="0"/>
          <w:numId w:val="0"/>
        </w:numPr>
        <w:spacing w:before="0" w:after="0"/>
        <w:ind w:left="-284"/>
        <w:jc w:val="center"/>
        <w:rPr>
          <w:rFonts w:cs="Arial"/>
          <w:sz w:val="20"/>
          <w:szCs w:val="20"/>
          <w:lang w:val="es-ES_tradnl"/>
        </w:rPr>
      </w:pPr>
    </w:p>
    <w:p w:rsidR="009B1C00" w:rsidRDefault="009B1C00" w:rsidP="00EA7EDF">
      <w:pPr>
        <w:pStyle w:val="Ttulo1"/>
        <w:numPr>
          <w:ilvl w:val="0"/>
          <w:numId w:val="0"/>
        </w:numPr>
        <w:spacing w:before="0" w:after="0"/>
        <w:ind w:left="-284"/>
        <w:jc w:val="center"/>
        <w:rPr>
          <w:rFonts w:cs="Arial"/>
          <w:sz w:val="20"/>
          <w:szCs w:val="20"/>
          <w:lang w:val="es-ES_tradnl"/>
        </w:rPr>
      </w:pPr>
    </w:p>
    <w:p w:rsidR="009B1C00" w:rsidRDefault="009B1C00" w:rsidP="00EA7EDF">
      <w:pPr>
        <w:pStyle w:val="Ttulo1"/>
        <w:numPr>
          <w:ilvl w:val="0"/>
          <w:numId w:val="0"/>
        </w:numPr>
        <w:spacing w:before="0" w:after="0"/>
        <w:ind w:left="-284"/>
        <w:jc w:val="center"/>
        <w:rPr>
          <w:rFonts w:cs="Arial"/>
          <w:sz w:val="20"/>
          <w:szCs w:val="20"/>
          <w:lang w:val="es-ES_tradnl"/>
        </w:rPr>
      </w:pPr>
    </w:p>
    <w:p w:rsidR="00A33124" w:rsidRPr="00222864" w:rsidRDefault="00A33124" w:rsidP="00A33124">
      <w:pPr>
        <w:pStyle w:val="Ttulo1"/>
        <w:numPr>
          <w:ilvl w:val="0"/>
          <w:numId w:val="0"/>
        </w:numPr>
        <w:spacing w:before="0" w:after="0"/>
        <w:ind w:left="-284"/>
        <w:jc w:val="center"/>
        <w:rPr>
          <w:rFonts w:cs="Arial"/>
          <w:sz w:val="20"/>
          <w:szCs w:val="20"/>
          <w:lang w:val="es-ES_tradnl"/>
        </w:rPr>
      </w:pPr>
      <w:r w:rsidRPr="00222864">
        <w:rPr>
          <w:rFonts w:cs="Arial"/>
          <w:sz w:val="20"/>
          <w:szCs w:val="20"/>
          <w:lang w:val="es-ES_tradnl"/>
        </w:rPr>
        <w:t>ANEXO 14</w:t>
      </w:r>
      <w:r>
        <w:rPr>
          <w:rFonts w:cs="Arial"/>
          <w:sz w:val="20"/>
          <w:szCs w:val="20"/>
          <w:lang w:val="es-ES_tradnl"/>
        </w:rPr>
        <w:t xml:space="preserve"> </w:t>
      </w:r>
    </w:p>
    <w:p w:rsidR="00A33124" w:rsidRPr="00222864" w:rsidRDefault="00A33124" w:rsidP="00A33124">
      <w:pPr>
        <w:spacing w:after="0"/>
        <w:jc w:val="center"/>
        <w:rPr>
          <w:rFonts w:ascii="Arial" w:hAnsi="Arial" w:cs="Arial"/>
          <w:b/>
          <w:sz w:val="20"/>
          <w:szCs w:val="20"/>
        </w:rPr>
      </w:pPr>
      <w:r>
        <w:rPr>
          <w:rFonts w:ascii="Arial" w:hAnsi="Arial" w:cs="Arial"/>
          <w:b/>
          <w:sz w:val="20"/>
          <w:szCs w:val="20"/>
        </w:rPr>
        <w:t xml:space="preserve">Formato de </w:t>
      </w:r>
      <w:r w:rsidRPr="00222864">
        <w:rPr>
          <w:rFonts w:ascii="Arial" w:hAnsi="Arial" w:cs="Arial"/>
          <w:b/>
          <w:sz w:val="20"/>
          <w:szCs w:val="20"/>
        </w:rPr>
        <w:t>propuesta económica</w:t>
      </w:r>
    </w:p>
    <w:p w:rsidR="00A33124" w:rsidRDefault="00A33124" w:rsidP="00A33124">
      <w:pPr>
        <w:rPr>
          <w:rFonts w:ascii="Arial" w:hAnsi="Arial" w:cs="Arial"/>
          <w:sz w:val="20"/>
          <w:szCs w:val="20"/>
          <w:lang w:val="es-ES_tradnl" w:eastAsia="ar-SA"/>
        </w:rPr>
      </w:pPr>
    </w:p>
    <w:p w:rsidR="00A33124" w:rsidRDefault="00A33124" w:rsidP="00A33124">
      <w:pPr>
        <w:rPr>
          <w:rFonts w:ascii="Arial" w:hAnsi="Arial" w:cs="Arial"/>
          <w:sz w:val="20"/>
          <w:szCs w:val="20"/>
          <w:lang w:val="es-ES_tradnl" w:eastAsia="ar-SA"/>
        </w:rPr>
      </w:pPr>
    </w:p>
    <w:p w:rsidR="00A33124" w:rsidRPr="00222864" w:rsidRDefault="00A33124" w:rsidP="00A33124">
      <w:pPr>
        <w:rPr>
          <w:rFonts w:ascii="Arial" w:hAnsi="Arial" w:cs="Arial"/>
          <w:sz w:val="20"/>
          <w:szCs w:val="20"/>
          <w:lang w:val="es-ES_tradnl" w:eastAsia="ar-SA"/>
        </w:rPr>
      </w:pPr>
    </w:p>
    <w:p w:rsidR="00A33124" w:rsidRPr="00222864" w:rsidRDefault="00A33124" w:rsidP="00A33124">
      <w:pPr>
        <w:jc w:val="center"/>
        <w:rPr>
          <w:rFonts w:ascii="Arial" w:hAnsi="Arial" w:cs="Arial"/>
          <w:sz w:val="20"/>
          <w:szCs w:val="20"/>
          <w:lang w:val="es-ES_tradnl" w:eastAsia="ar-SA"/>
        </w:rPr>
      </w:pPr>
      <w:r w:rsidRPr="00222864">
        <w:rPr>
          <w:rFonts w:ascii="Arial" w:hAnsi="Arial" w:cs="Arial"/>
          <w:sz w:val="20"/>
          <w:szCs w:val="20"/>
          <w:lang w:val="es-ES_tradnl" w:eastAsia="ar-SA"/>
        </w:rPr>
        <w:t xml:space="preserve">Se adjunta </w:t>
      </w:r>
      <w:r>
        <w:rPr>
          <w:rFonts w:ascii="Arial" w:hAnsi="Arial" w:cs="Arial"/>
          <w:sz w:val="20"/>
          <w:szCs w:val="20"/>
          <w:lang w:val="es-ES_tradnl" w:eastAsia="ar-SA"/>
        </w:rPr>
        <w:t>un</w:t>
      </w:r>
      <w:r w:rsidRPr="00222864">
        <w:rPr>
          <w:rFonts w:ascii="Arial" w:hAnsi="Arial" w:cs="Arial"/>
          <w:sz w:val="20"/>
          <w:szCs w:val="20"/>
          <w:lang w:val="es-ES_tradnl" w:eastAsia="ar-SA"/>
        </w:rPr>
        <w:t xml:space="preserve">  archivo </w:t>
      </w:r>
      <w:r w:rsidR="001448E3">
        <w:rPr>
          <w:rFonts w:ascii="Arial" w:hAnsi="Arial" w:cs="Arial"/>
          <w:sz w:val="20"/>
          <w:szCs w:val="20"/>
          <w:lang w:val="es-ES_tradnl" w:eastAsia="ar-SA"/>
        </w:rPr>
        <w:t>en formato E</w:t>
      </w:r>
      <w:r w:rsidRPr="00222864">
        <w:rPr>
          <w:rFonts w:ascii="Arial" w:hAnsi="Arial" w:cs="Arial"/>
          <w:sz w:val="20"/>
          <w:szCs w:val="20"/>
          <w:lang w:val="es-ES_tradnl" w:eastAsia="ar-SA"/>
        </w:rPr>
        <w:t xml:space="preserve">xcel que contiene </w:t>
      </w:r>
      <w:r>
        <w:rPr>
          <w:rFonts w:ascii="Arial" w:hAnsi="Arial" w:cs="Arial"/>
          <w:sz w:val="20"/>
          <w:szCs w:val="20"/>
          <w:lang w:val="es-ES_tradnl" w:eastAsia="ar-SA"/>
        </w:rPr>
        <w:t>el</w:t>
      </w:r>
      <w:r w:rsidRPr="00222864">
        <w:rPr>
          <w:rFonts w:ascii="Arial" w:hAnsi="Arial" w:cs="Arial"/>
          <w:sz w:val="20"/>
          <w:szCs w:val="20"/>
          <w:lang w:val="es-ES_tradnl" w:eastAsia="ar-SA"/>
        </w:rPr>
        <w:t xml:space="preserve"> formato de propuesta económica:</w:t>
      </w:r>
    </w:p>
    <w:p w:rsidR="00A33124" w:rsidRPr="00222864" w:rsidRDefault="00A33124" w:rsidP="00A33124">
      <w:pPr>
        <w:jc w:val="center"/>
        <w:rPr>
          <w:rFonts w:ascii="Arial" w:hAnsi="Arial" w:cs="Arial"/>
          <w:sz w:val="20"/>
          <w:szCs w:val="20"/>
          <w:lang w:val="es-ES_tradnl" w:eastAsia="ar-SA"/>
        </w:rPr>
      </w:pPr>
    </w:p>
    <w:p w:rsidR="00A33124" w:rsidRPr="00222864" w:rsidRDefault="00A33124" w:rsidP="00A33124">
      <w:pPr>
        <w:jc w:val="center"/>
        <w:rPr>
          <w:rFonts w:ascii="Arial" w:hAnsi="Arial" w:cs="Arial"/>
          <w:b/>
          <w:sz w:val="20"/>
          <w:szCs w:val="20"/>
          <w:lang w:val="es-ES_tradnl" w:eastAsia="ar-SA"/>
        </w:rPr>
      </w:pPr>
      <w:r w:rsidRPr="00222864">
        <w:rPr>
          <w:rFonts w:ascii="Arial" w:hAnsi="Arial" w:cs="Arial"/>
          <w:b/>
          <w:sz w:val="20"/>
          <w:szCs w:val="20"/>
          <w:lang w:val="es-ES_tradnl" w:eastAsia="ar-SA"/>
        </w:rPr>
        <w:t>(Favor de eliminar los renglones de las partidas que no oferte)</w:t>
      </w:r>
    </w:p>
    <w:p w:rsidR="00A33124" w:rsidRPr="005327A6" w:rsidRDefault="00A33124" w:rsidP="00A33124">
      <w:pPr>
        <w:rPr>
          <w:highlight w:val="yellow"/>
          <w:lang w:val="es-ES_tradnl" w:eastAsia="ar-SA"/>
        </w:rPr>
      </w:pPr>
    </w:p>
    <w:p w:rsidR="00A33124" w:rsidRPr="005327A6" w:rsidRDefault="00A33124" w:rsidP="00A33124">
      <w:pPr>
        <w:rPr>
          <w:highlight w:val="yellow"/>
          <w:lang w:val="es-ES_tradnl" w:eastAsia="ar-SA"/>
        </w:rPr>
      </w:pPr>
    </w:p>
    <w:p w:rsidR="00A33124" w:rsidRDefault="00A33124" w:rsidP="00A33124">
      <w:pPr>
        <w:spacing w:after="0"/>
        <w:jc w:val="center"/>
        <w:rPr>
          <w:b/>
        </w:rPr>
      </w:pPr>
    </w:p>
    <w:p w:rsidR="00A33124" w:rsidRDefault="00A33124" w:rsidP="00A33124">
      <w:pPr>
        <w:spacing w:after="0"/>
        <w:jc w:val="center"/>
        <w:rPr>
          <w:b/>
        </w:rPr>
      </w:pPr>
    </w:p>
    <w:p w:rsidR="00A33124" w:rsidRDefault="00A33124" w:rsidP="00A33124">
      <w:pPr>
        <w:spacing w:after="0"/>
        <w:jc w:val="center"/>
        <w:rPr>
          <w:b/>
        </w:rPr>
      </w:pPr>
    </w:p>
    <w:p w:rsidR="00A33124" w:rsidRDefault="00A33124" w:rsidP="00A33124">
      <w:pPr>
        <w:spacing w:after="0"/>
        <w:jc w:val="center"/>
        <w:rPr>
          <w:b/>
        </w:rPr>
      </w:pPr>
    </w:p>
    <w:p w:rsidR="00A33124" w:rsidRDefault="00A33124" w:rsidP="00A33124">
      <w:pPr>
        <w:rPr>
          <w:rFonts w:cs="Arial"/>
          <w:sz w:val="20"/>
          <w:szCs w:val="20"/>
          <w:lang w:val="es-ES_tradnl"/>
        </w:rPr>
      </w:pPr>
      <w:r>
        <w:rPr>
          <w:rFonts w:cs="Arial"/>
          <w:sz w:val="20"/>
          <w:szCs w:val="20"/>
          <w:lang w:val="es-ES_tradnl"/>
        </w:rPr>
        <w:br w:type="page"/>
      </w:r>
    </w:p>
    <w:p w:rsidR="00A33124" w:rsidRDefault="00A33124" w:rsidP="00A33124">
      <w:pPr>
        <w:rPr>
          <w:rFonts w:cs="Arial"/>
          <w:sz w:val="20"/>
          <w:szCs w:val="20"/>
          <w:lang w:val="es-ES_tradnl"/>
        </w:rPr>
      </w:pPr>
    </w:p>
    <w:p w:rsidR="00A33124" w:rsidRDefault="00A33124" w:rsidP="00A33124">
      <w:pPr>
        <w:rPr>
          <w:rFonts w:ascii="Arial" w:eastAsia="Times New Roman" w:hAnsi="Arial" w:cs="Arial"/>
          <w:b/>
          <w:bCs/>
          <w:kern w:val="1"/>
          <w:sz w:val="20"/>
          <w:szCs w:val="20"/>
          <w:lang w:val="es-ES_tradnl" w:eastAsia="ar-SA"/>
        </w:rPr>
      </w:pPr>
    </w:p>
    <w:p w:rsidR="00A33124" w:rsidRPr="00D75895" w:rsidRDefault="00A33124" w:rsidP="00A33124">
      <w:pPr>
        <w:pStyle w:val="Ttulo1"/>
        <w:numPr>
          <w:ilvl w:val="0"/>
          <w:numId w:val="0"/>
        </w:numPr>
        <w:spacing w:before="0" w:after="0"/>
        <w:ind w:left="-284"/>
        <w:jc w:val="center"/>
        <w:rPr>
          <w:rFonts w:cs="Arial"/>
          <w:sz w:val="20"/>
          <w:szCs w:val="20"/>
          <w:lang w:val="es-ES_tradnl"/>
        </w:rPr>
      </w:pPr>
      <w:r w:rsidRPr="009B762E">
        <w:rPr>
          <w:rFonts w:cs="Arial"/>
          <w:sz w:val="20"/>
          <w:szCs w:val="20"/>
          <w:lang w:val="es-ES_tradnl"/>
        </w:rPr>
        <w:t>ANEXO 1</w:t>
      </w:r>
      <w:r>
        <w:rPr>
          <w:rFonts w:cs="Arial"/>
          <w:sz w:val="20"/>
          <w:szCs w:val="20"/>
          <w:lang w:val="es-ES_tradnl"/>
        </w:rPr>
        <w:t>5</w:t>
      </w:r>
    </w:p>
    <w:p w:rsidR="00A33124" w:rsidRPr="00C52F15" w:rsidRDefault="00A33124" w:rsidP="00A33124">
      <w:pPr>
        <w:jc w:val="center"/>
        <w:rPr>
          <w:rFonts w:ascii="Arial" w:eastAsia="Calibri" w:hAnsi="Arial" w:cs="Arial"/>
          <w:b/>
          <w:sz w:val="20"/>
          <w:u w:val="single"/>
        </w:rPr>
      </w:pPr>
      <w:r>
        <w:rPr>
          <w:rFonts w:ascii="Arial" w:eastAsia="Calibri" w:hAnsi="Arial" w:cs="Arial"/>
          <w:b/>
          <w:sz w:val="20"/>
          <w:u w:val="single"/>
        </w:rPr>
        <w:t xml:space="preserve">Formato de propuesta </w:t>
      </w:r>
      <w:r w:rsidRPr="00C52F15">
        <w:rPr>
          <w:rFonts w:ascii="Arial" w:eastAsia="Calibri" w:hAnsi="Arial" w:cs="Arial"/>
          <w:b/>
          <w:sz w:val="20"/>
          <w:u w:val="single"/>
        </w:rPr>
        <w:t>t</w:t>
      </w:r>
      <w:r>
        <w:rPr>
          <w:rFonts w:ascii="Arial" w:eastAsia="Calibri" w:hAnsi="Arial" w:cs="Arial"/>
          <w:b/>
          <w:sz w:val="20"/>
          <w:u w:val="single"/>
        </w:rPr>
        <w:t>é</w:t>
      </w:r>
      <w:r w:rsidRPr="00C52F15">
        <w:rPr>
          <w:rFonts w:ascii="Arial" w:eastAsia="Calibri" w:hAnsi="Arial" w:cs="Arial"/>
          <w:b/>
          <w:sz w:val="20"/>
          <w:u w:val="single"/>
        </w:rPr>
        <w:t>cnica</w:t>
      </w:r>
      <w:r w:rsidR="00F6457D">
        <w:rPr>
          <w:rFonts w:ascii="Arial" w:eastAsia="Calibri" w:hAnsi="Arial" w:cs="Arial"/>
          <w:b/>
          <w:sz w:val="20"/>
          <w:u w:val="single"/>
        </w:rPr>
        <w:t xml:space="preserve"> (Anexo B del Anexo 2 Terminos y Condiciones)</w:t>
      </w:r>
    </w:p>
    <w:p w:rsidR="00A33124" w:rsidRDefault="00A33124" w:rsidP="00A33124">
      <w:pPr>
        <w:rPr>
          <w:rFonts w:ascii="Arial" w:eastAsia="Times New Roman" w:hAnsi="Arial" w:cs="Arial"/>
          <w:b/>
          <w:bCs/>
          <w:kern w:val="1"/>
          <w:sz w:val="20"/>
          <w:szCs w:val="20"/>
          <w:lang w:val="es-ES_tradnl" w:eastAsia="ar-SA"/>
        </w:rPr>
      </w:pPr>
    </w:p>
    <w:p w:rsidR="00A33124" w:rsidRPr="00A33124" w:rsidRDefault="00A33124" w:rsidP="00A33124">
      <w:pPr>
        <w:jc w:val="center"/>
        <w:rPr>
          <w:rFonts w:ascii="Arial" w:hAnsi="Arial" w:cs="Arial"/>
          <w:sz w:val="20"/>
          <w:szCs w:val="20"/>
          <w:lang w:val="es-ES_tradnl" w:eastAsia="ar-SA"/>
        </w:rPr>
      </w:pPr>
      <w:r w:rsidRPr="00A33124">
        <w:rPr>
          <w:rFonts w:ascii="Arial" w:hAnsi="Arial" w:cs="Arial"/>
          <w:sz w:val="20"/>
          <w:szCs w:val="20"/>
          <w:lang w:val="es-ES_tradnl" w:eastAsia="ar-SA"/>
        </w:rPr>
        <w:t xml:space="preserve">Se adjunta un  archivo </w:t>
      </w:r>
      <w:r w:rsidR="001448E3">
        <w:rPr>
          <w:rFonts w:ascii="Arial" w:hAnsi="Arial" w:cs="Arial"/>
          <w:sz w:val="20"/>
          <w:szCs w:val="20"/>
          <w:lang w:val="es-ES_tradnl" w:eastAsia="ar-SA"/>
        </w:rPr>
        <w:t>en formato Excel</w:t>
      </w:r>
      <w:r w:rsidRPr="00A33124">
        <w:rPr>
          <w:rFonts w:ascii="Arial" w:hAnsi="Arial" w:cs="Arial"/>
          <w:sz w:val="20"/>
          <w:szCs w:val="20"/>
          <w:lang w:val="es-ES_tradnl" w:eastAsia="ar-SA"/>
        </w:rPr>
        <w:t xml:space="preserve"> que contiene el formato de propuesta técnica</w:t>
      </w:r>
    </w:p>
    <w:p w:rsidR="00A33124" w:rsidRPr="00A33124" w:rsidRDefault="00A33124" w:rsidP="00A33124">
      <w:pPr>
        <w:jc w:val="center"/>
        <w:rPr>
          <w:rFonts w:ascii="Arial" w:hAnsi="Arial" w:cs="Arial"/>
          <w:b/>
          <w:sz w:val="20"/>
          <w:szCs w:val="20"/>
          <w:lang w:val="es-ES_tradnl" w:eastAsia="ar-SA"/>
        </w:rPr>
      </w:pPr>
      <w:r w:rsidRPr="00A33124">
        <w:rPr>
          <w:rFonts w:ascii="Arial" w:hAnsi="Arial" w:cs="Arial"/>
          <w:b/>
          <w:sz w:val="20"/>
          <w:szCs w:val="20"/>
          <w:lang w:val="es-ES_tradnl" w:eastAsia="ar-SA"/>
        </w:rPr>
        <w:t>(Favor de eliminar los renglones de las partidas que no oferte)</w:t>
      </w:r>
    </w:p>
    <w:p w:rsidR="00A33124" w:rsidRPr="00A33124" w:rsidRDefault="00A33124" w:rsidP="00A33124">
      <w:pPr>
        <w:rPr>
          <w:rFonts w:ascii="Arial" w:eastAsia="Times New Roman" w:hAnsi="Arial" w:cs="Arial"/>
          <w:b/>
          <w:bCs/>
          <w:kern w:val="1"/>
          <w:sz w:val="20"/>
          <w:szCs w:val="20"/>
          <w:lang w:val="es-ES_tradnl" w:eastAsia="ar-SA"/>
        </w:rPr>
      </w:pPr>
    </w:p>
    <w:p w:rsidR="00A33124" w:rsidRPr="00A33124" w:rsidRDefault="00A33124" w:rsidP="00A33124">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BD103F" w:rsidRDefault="00BD103F">
      <w:pPr>
        <w:rPr>
          <w:rFonts w:ascii="Arial" w:eastAsia="Times New Roman" w:hAnsi="Arial" w:cs="Arial"/>
          <w:b/>
          <w:bCs/>
          <w:kern w:val="1"/>
          <w:sz w:val="20"/>
          <w:szCs w:val="20"/>
          <w:lang w:val="es-ES_tradnl" w:eastAsia="ar-SA"/>
        </w:rPr>
      </w:pPr>
    </w:p>
    <w:p w:rsidR="001A1746" w:rsidRPr="00573053" w:rsidRDefault="0081751C" w:rsidP="009B5D9B">
      <w:pPr>
        <w:pStyle w:val="Ttulo1"/>
        <w:numPr>
          <w:ilvl w:val="0"/>
          <w:numId w:val="0"/>
        </w:numPr>
        <w:spacing w:before="0" w:after="0"/>
        <w:jc w:val="center"/>
        <w:rPr>
          <w:rFonts w:cs="Arial"/>
          <w:sz w:val="20"/>
          <w:szCs w:val="20"/>
          <w:lang w:val="es-ES_tradnl"/>
        </w:rPr>
      </w:pPr>
      <w:r>
        <w:rPr>
          <w:rFonts w:cs="Arial"/>
          <w:sz w:val="20"/>
          <w:szCs w:val="20"/>
          <w:lang w:val="es-ES_tradnl"/>
        </w:rPr>
        <w:lastRenderedPageBreak/>
        <w:t xml:space="preserve">Anexo </w:t>
      </w:r>
      <w:r w:rsidR="009B1C00">
        <w:rPr>
          <w:rFonts w:cs="Arial"/>
          <w:sz w:val="20"/>
          <w:szCs w:val="20"/>
          <w:lang w:val="es-ES_tradnl"/>
        </w:rPr>
        <w:t>1</w:t>
      </w:r>
      <w:r>
        <w:rPr>
          <w:rFonts w:cs="Arial"/>
          <w:sz w:val="20"/>
          <w:szCs w:val="20"/>
          <w:lang w:val="es-ES_tradnl"/>
        </w:rPr>
        <w:t>6</w:t>
      </w:r>
    </w:p>
    <w:bookmarkEnd w:id="1"/>
    <w:bookmarkEnd w:id="2"/>
    <w:bookmarkEnd w:id="3"/>
    <w:bookmarkEnd w:id="4"/>
    <w:p w:rsidR="00F51A1F" w:rsidRPr="00573053" w:rsidRDefault="00F51A1F" w:rsidP="00F51A1F">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F51A1F" w:rsidRDefault="00F51A1F" w:rsidP="00F51A1F">
      <w:pPr>
        <w:suppressAutoHyphens/>
        <w:spacing w:after="0" w:line="240" w:lineRule="auto"/>
        <w:ind w:right="-1"/>
        <w:jc w:val="both"/>
        <w:rPr>
          <w:rFonts w:ascii="Arial" w:eastAsia="Times New Roman" w:hAnsi="Arial" w:cs="Arial"/>
          <w:b/>
          <w:sz w:val="20"/>
          <w:szCs w:val="20"/>
          <w:lang w:val="es-ES_tradnl" w:eastAsia="ar-SA"/>
        </w:rPr>
      </w:pPr>
    </w:p>
    <w:p w:rsidR="00F51A1F" w:rsidRPr="00573053" w:rsidRDefault="00F51A1F" w:rsidP="00F51A1F">
      <w:pPr>
        <w:suppressAutoHyphens/>
        <w:spacing w:after="0" w:line="240" w:lineRule="auto"/>
        <w:ind w:right="-1"/>
        <w:jc w:val="both"/>
        <w:rPr>
          <w:rFonts w:ascii="Arial" w:eastAsia="Times New Roman" w:hAnsi="Arial" w:cs="Arial"/>
          <w:b/>
          <w:sz w:val="20"/>
          <w:szCs w:val="20"/>
          <w:lang w:val="es-ES_tradnl" w:eastAsia="ar-SA"/>
        </w:rPr>
      </w:pPr>
    </w:p>
    <w:p w:rsidR="00F51A1F" w:rsidRPr="00573053" w:rsidRDefault="00F51A1F" w:rsidP="00F51A1F">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Pr="00573053">
        <w:rPr>
          <w:rFonts w:ascii="Arial" w:hAnsi="Arial" w:cs="Arial"/>
          <w:sz w:val="20"/>
          <w:szCs w:val="20"/>
          <w:lang w:val="es-ES_tradnl"/>
        </w:rPr>
        <w:t>México, a _______ de _________________de 201</w:t>
      </w:r>
      <w:r w:rsidR="009216CB">
        <w:rPr>
          <w:rFonts w:ascii="Arial" w:hAnsi="Arial" w:cs="Arial"/>
          <w:sz w:val="20"/>
          <w:szCs w:val="20"/>
          <w:lang w:val="es-ES_tradnl"/>
        </w:rPr>
        <w:t>8</w:t>
      </w:r>
      <w:r w:rsidRPr="00573053">
        <w:rPr>
          <w:rFonts w:ascii="Arial" w:hAnsi="Arial" w:cs="Arial"/>
          <w:sz w:val="20"/>
          <w:szCs w:val="20"/>
          <w:lang w:val="es-ES_tradnl"/>
        </w:rPr>
        <w:t>.</w:t>
      </w:r>
    </w:p>
    <w:p w:rsidR="00F51A1F" w:rsidRPr="00573053" w:rsidRDefault="00F51A1F" w:rsidP="00F51A1F">
      <w:pPr>
        <w:spacing w:after="0" w:line="240" w:lineRule="auto"/>
        <w:ind w:left="-284" w:right="-1"/>
        <w:jc w:val="both"/>
        <w:rPr>
          <w:rFonts w:ascii="Arial" w:hAnsi="Arial" w:cs="Arial"/>
          <w:sz w:val="20"/>
          <w:szCs w:val="20"/>
          <w:lang w:val="es-ES_tradnl"/>
        </w:rPr>
      </w:pPr>
    </w:p>
    <w:p w:rsidR="00F51A1F" w:rsidRPr="00573053" w:rsidRDefault="00F51A1F" w:rsidP="00F51A1F">
      <w:pPr>
        <w:spacing w:after="0" w:line="240" w:lineRule="auto"/>
        <w:ind w:left="-284"/>
        <w:jc w:val="both"/>
        <w:rPr>
          <w:rFonts w:ascii="Arial" w:hAnsi="Arial" w:cs="Arial"/>
          <w:sz w:val="20"/>
          <w:szCs w:val="20"/>
          <w:lang w:val="es-ES_tradnl"/>
        </w:rPr>
      </w:pPr>
    </w:p>
    <w:p w:rsidR="00F51A1F" w:rsidRPr="009366E0" w:rsidRDefault="00F51A1F" w:rsidP="00F51A1F">
      <w:pPr>
        <w:rPr>
          <w:rFonts w:ascii="Arial" w:hAnsi="Arial" w:cs="Arial"/>
          <w:sz w:val="20"/>
          <w:szCs w:val="20"/>
        </w:rPr>
      </w:pPr>
      <w:r w:rsidRPr="009366E0">
        <w:rPr>
          <w:rFonts w:ascii="Arial" w:hAnsi="Arial" w:cs="Arial"/>
          <w:sz w:val="20"/>
          <w:szCs w:val="20"/>
          <w:lang w:val="es-ES_tradnl"/>
        </w:rPr>
        <w:t>Instituto Mexicano del Seguro Social</w:t>
      </w:r>
    </w:p>
    <w:p w:rsidR="00F51A1F" w:rsidRPr="009366E0" w:rsidRDefault="00F51A1F" w:rsidP="00F51A1F">
      <w:pPr>
        <w:rPr>
          <w:rFonts w:ascii="Arial" w:hAnsi="Arial" w:cs="Arial"/>
          <w:sz w:val="20"/>
          <w:szCs w:val="20"/>
        </w:rPr>
      </w:pPr>
      <w:r w:rsidRPr="009366E0">
        <w:rPr>
          <w:rFonts w:ascii="Arial" w:hAnsi="Arial" w:cs="Arial"/>
          <w:sz w:val="20"/>
          <w:szCs w:val="20"/>
          <w:lang w:val="es-ES_tradnl"/>
        </w:rPr>
        <w:t>Convocante (2)</w:t>
      </w:r>
    </w:p>
    <w:p w:rsidR="00F51A1F" w:rsidRPr="009366E0" w:rsidRDefault="00F51A1F" w:rsidP="00F51A1F">
      <w:pPr>
        <w:rPr>
          <w:rFonts w:ascii="Arial" w:hAnsi="Arial" w:cs="Arial"/>
          <w:sz w:val="20"/>
          <w:szCs w:val="20"/>
        </w:rPr>
      </w:pPr>
      <w:r w:rsidRPr="009366E0">
        <w:rPr>
          <w:rFonts w:ascii="Arial" w:hAnsi="Arial" w:cs="Arial"/>
          <w:sz w:val="20"/>
          <w:szCs w:val="20"/>
          <w:lang w:val="es-ES_tradnl"/>
        </w:rPr>
        <w:t>Licitación ________</w:t>
      </w:r>
    </w:p>
    <w:p w:rsidR="00F51A1F" w:rsidRPr="009366E0" w:rsidRDefault="00F51A1F" w:rsidP="00F51A1F">
      <w:pPr>
        <w:rPr>
          <w:rFonts w:ascii="Arial" w:hAnsi="Arial" w:cs="Arial"/>
          <w:sz w:val="20"/>
          <w:szCs w:val="20"/>
        </w:rPr>
      </w:pPr>
      <w:r w:rsidRPr="009366E0">
        <w:rPr>
          <w:rFonts w:ascii="Arial" w:hAnsi="Arial" w:cs="Arial"/>
          <w:sz w:val="20"/>
          <w:szCs w:val="20"/>
          <w:lang w:val="es-ES_tradnl"/>
        </w:rPr>
        <w:t>P r e s e n t e</w:t>
      </w:r>
    </w:p>
    <w:p w:rsidR="00F51A1F" w:rsidRPr="009366E0" w:rsidRDefault="00F51A1F" w:rsidP="00F51A1F">
      <w:pPr>
        <w:rPr>
          <w:rFonts w:ascii="Arial" w:hAnsi="Arial" w:cs="Arial"/>
          <w:sz w:val="20"/>
          <w:szCs w:val="20"/>
        </w:rPr>
      </w:pPr>
    </w:p>
    <w:p w:rsidR="00F51A1F" w:rsidRDefault="00F51A1F" w:rsidP="00F51A1F">
      <w:pPr>
        <w:spacing w:after="0" w:line="240" w:lineRule="auto"/>
        <w:ind w:left="-284"/>
        <w:jc w:val="both"/>
        <w:rPr>
          <w:rFonts w:ascii="Arial" w:hAnsi="Arial" w:cs="Arial"/>
          <w:sz w:val="20"/>
          <w:szCs w:val="20"/>
          <w:lang w:val="es-ES_tradnl"/>
        </w:rPr>
      </w:pPr>
    </w:p>
    <w:p w:rsidR="00F51A1F" w:rsidRDefault="00F51A1F" w:rsidP="00F51A1F">
      <w:pPr>
        <w:spacing w:after="0" w:line="240" w:lineRule="auto"/>
        <w:ind w:left="-284"/>
        <w:jc w:val="both"/>
        <w:rPr>
          <w:rFonts w:ascii="Arial" w:hAnsi="Arial" w:cs="Arial"/>
          <w:sz w:val="20"/>
          <w:szCs w:val="20"/>
          <w:lang w:val="es-ES_tradnl"/>
        </w:rPr>
      </w:pPr>
    </w:p>
    <w:p w:rsidR="00F51A1F" w:rsidRDefault="00F51A1F" w:rsidP="00F51A1F">
      <w:pPr>
        <w:spacing w:after="0" w:line="240" w:lineRule="auto"/>
        <w:ind w:left="-284"/>
        <w:jc w:val="both"/>
        <w:rPr>
          <w:rFonts w:ascii="Arial" w:hAnsi="Arial" w:cs="Arial"/>
          <w:sz w:val="20"/>
          <w:szCs w:val="20"/>
          <w:lang w:val="es-ES_tradnl"/>
        </w:rPr>
      </w:pPr>
      <w:r>
        <w:rPr>
          <w:rFonts w:ascii="Arial" w:hAnsi="Arial" w:cs="Arial"/>
          <w:sz w:val="20"/>
          <w:szCs w:val="20"/>
          <w:lang w:val="es-ES_tradnl"/>
        </w:rPr>
        <w:t xml:space="preserve">___(Nombre)______, en mi carácter de _________________________, de la ___(Persona Moral)___, manifiesto por medio de la presente que los documentos contenidos en mi propuesta y remitida a la convocante para la Licitación Pública </w:t>
      </w:r>
      <w:r w:rsidR="00C034CB">
        <w:rPr>
          <w:rFonts w:ascii="Arial" w:hAnsi="Arial" w:cs="Arial"/>
          <w:sz w:val="20"/>
          <w:szCs w:val="20"/>
          <w:lang w:val="es-ES_tradnl"/>
        </w:rPr>
        <w:t>Nacional</w:t>
      </w:r>
      <w:r>
        <w:rPr>
          <w:rFonts w:ascii="Arial" w:hAnsi="Arial" w:cs="Arial"/>
          <w:sz w:val="20"/>
          <w:szCs w:val="20"/>
          <w:lang w:val="es-ES_tradnl"/>
        </w:rPr>
        <w:t>, Electrónica________________________________________ contiene información de carácter Confidencial y Comercial Reservada, de conformidad con lo siguiente:</w:t>
      </w:r>
    </w:p>
    <w:p w:rsidR="00F51A1F" w:rsidRDefault="00F51A1F" w:rsidP="00F51A1F">
      <w:pPr>
        <w:spacing w:after="0" w:line="240" w:lineRule="auto"/>
        <w:ind w:left="-284"/>
        <w:jc w:val="both"/>
        <w:rPr>
          <w:rFonts w:ascii="Arial" w:hAnsi="Arial" w:cs="Arial"/>
          <w:sz w:val="20"/>
          <w:szCs w:val="20"/>
          <w:lang w:val="es-ES_tradnl"/>
        </w:rPr>
      </w:pPr>
    </w:p>
    <w:tbl>
      <w:tblPr>
        <w:tblStyle w:val="Tablaconcuadrcula"/>
        <w:tblW w:w="0" w:type="auto"/>
        <w:tblInd w:w="-284" w:type="dxa"/>
        <w:tblLook w:val="04A0" w:firstRow="1" w:lastRow="0" w:firstColumn="1" w:lastColumn="0" w:noHBand="0" w:noVBand="1"/>
      </w:tblPr>
      <w:tblGrid>
        <w:gridCol w:w="695"/>
        <w:gridCol w:w="1350"/>
        <w:gridCol w:w="1796"/>
        <w:gridCol w:w="2363"/>
        <w:gridCol w:w="2977"/>
      </w:tblGrid>
      <w:tr w:rsidR="00F51A1F" w:rsidRPr="00BD3E78" w:rsidTr="00EB645E">
        <w:tc>
          <w:tcPr>
            <w:tcW w:w="695" w:type="dxa"/>
          </w:tcPr>
          <w:p w:rsidR="00F51A1F" w:rsidRPr="00BD3E78" w:rsidRDefault="00F51A1F" w:rsidP="00EB645E">
            <w:pPr>
              <w:jc w:val="center"/>
              <w:rPr>
                <w:rFonts w:ascii="Arial" w:hAnsi="Arial" w:cs="Arial"/>
                <w:b/>
                <w:lang w:val="es-ES_tradnl"/>
              </w:rPr>
            </w:pPr>
            <w:r w:rsidRPr="00BD3E78">
              <w:rPr>
                <w:rFonts w:ascii="Arial" w:hAnsi="Arial" w:cs="Arial"/>
                <w:b/>
                <w:lang w:val="es-ES_tradnl"/>
              </w:rPr>
              <w:t>No.</w:t>
            </w:r>
          </w:p>
        </w:tc>
        <w:tc>
          <w:tcPr>
            <w:tcW w:w="1350" w:type="dxa"/>
          </w:tcPr>
          <w:p w:rsidR="00F51A1F" w:rsidRPr="00BD3E78" w:rsidRDefault="00F51A1F" w:rsidP="00EB645E">
            <w:pPr>
              <w:jc w:val="center"/>
              <w:rPr>
                <w:rFonts w:ascii="Arial" w:hAnsi="Arial" w:cs="Arial"/>
                <w:b/>
                <w:lang w:val="es-ES_tradnl"/>
              </w:rPr>
            </w:pPr>
            <w:r w:rsidRPr="00BD3E78">
              <w:rPr>
                <w:rFonts w:ascii="Arial" w:hAnsi="Arial" w:cs="Arial"/>
                <w:b/>
                <w:lang w:val="es-ES_tradnl"/>
              </w:rPr>
              <w:t>Documento</w:t>
            </w:r>
            <w:r>
              <w:rPr>
                <w:rFonts w:ascii="Arial" w:hAnsi="Arial" w:cs="Arial"/>
                <w:b/>
                <w:lang w:val="es-ES_tradnl"/>
              </w:rPr>
              <w:t xml:space="preserve"> </w:t>
            </w:r>
            <w:r w:rsidRPr="00BD3E78">
              <w:rPr>
                <w:rFonts w:ascii="Arial" w:hAnsi="Arial" w:cs="Arial"/>
                <w:b/>
                <w:sz w:val="14"/>
                <w:szCs w:val="14"/>
                <w:lang w:val="es-ES_tradnl"/>
              </w:rPr>
              <w:t>(1)</w:t>
            </w:r>
          </w:p>
        </w:tc>
        <w:tc>
          <w:tcPr>
            <w:tcW w:w="1796" w:type="dxa"/>
          </w:tcPr>
          <w:p w:rsidR="00F51A1F" w:rsidRPr="00BD3E78" w:rsidRDefault="00F51A1F" w:rsidP="00EB645E">
            <w:pPr>
              <w:jc w:val="center"/>
              <w:rPr>
                <w:rFonts w:ascii="Arial" w:hAnsi="Arial" w:cs="Arial"/>
                <w:b/>
                <w:lang w:val="es-ES_tradnl"/>
              </w:rPr>
            </w:pPr>
            <w:r w:rsidRPr="00BD3E78">
              <w:rPr>
                <w:rFonts w:ascii="Arial" w:hAnsi="Arial" w:cs="Arial"/>
                <w:b/>
                <w:lang w:val="es-ES_tradnl"/>
              </w:rPr>
              <w:t>Información a clasificar</w:t>
            </w:r>
            <w:r>
              <w:rPr>
                <w:rFonts w:ascii="Arial" w:hAnsi="Arial" w:cs="Arial"/>
                <w:b/>
                <w:lang w:val="es-ES_tradnl"/>
              </w:rPr>
              <w:t xml:space="preserve"> </w:t>
            </w:r>
            <w:r w:rsidRPr="00BD3E78">
              <w:rPr>
                <w:rFonts w:ascii="Arial" w:hAnsi="Arial" w:cs="Arial"/>
                <w:b/>
                <w:sz w:val="14"/>
                <w:szCs w:val="14"/>
                <w:lang w:val="es-ES_tradnl"/>
              </w:rPr>
              <w:t>(2)</w:t>
            </w:r>
          </w:p>
        </w:tc>
        <w:tc>
          <w:tcPr>
            <w:tcW w:w="2363" w:type="dxa"/>
          </w:tcPr>
          <w:p w:rsidR="00F51A1F" w:rsidRPr="00BD3E78" w:rsidRDefault="00F51A1F" w:rsidP="00EB645E">
            <w:pPr>
              <w:jc w:val="center"/>
              <w:rPr>
                <w:rFonts w:ascii="Arial" w:hAnsi="Arial" w:cs="Arial"/>
                <w:b/>
                <w:lang w:val="es-ES_tradnl"/>
              </w:rPr>
            </w:pPr>
            <w:r w:rsidRPr="00BD3E78">
              <w:rPr>
                <w:rFonts w:ascii="Arial" w:hAnsi="Arial" w:cs="Arial"/>
                <w:b/>
                <w:lang w:val="es-ES_tradnl"/>
              </w:rPr>
              <w:t>Fundamentación</w:t>
            </w:r>
            <w:r>
              <w:rPr>
                <w:rFonts w:ascii="Arial" w:hAnsi="Arial" w:cs="Arial"/>
                <w:b/>
                <w:lang w:val="es-ES_tradnl"/>
              </w:rPr>
              <w:t xml:space="preserve"> </w:t>
            </w:r>
            <w:r w:rsidRPr="00BD3E78">
              <w:rPr>
                <w:rFonts w:ascii="Arial" w:hAnsi="Arial" w:cs="Arial"/>
                <w:b/>
                <w:sz w:val="14"/>
                <w:szCs w:val="14"/>
                <w:lang w:val="es-ES_tradnl"/>
              </w:rPr>
              <w:t>(3)</w:t>
            </w:r>
          </w:p>
        </w:tc>
        <w:tc>
          <w:tcPr>
            <w:tcW w:w="2977" w:type="dxa"/>
          </w:tcPr>
          <w:p w:rsidR="00F51A1F" w:rsidRPr="00BD3E78" w:rsidRDefault="00F51A1F" w:rsidP="00EB645E">
            <w:pPr>
              <w:jc w:val="center"/>
              <w:rPr>
                <w:rFonts w:ascii="Arial" w:hAnsi="Arial" w:cs="Arial"/>
                <w:b/>
                <w:lang w:val="es-ES_tradnl"/>
              </w:rPr>
            </w:pPr>
            <w:r w:rsidRPr="00BD3E78">
              <w:rPr>
                <w:rFonts w:ascii="Arial" w:hAnsi="Arial" w:cs="Arial"/>
                <w:b/>
                <w:lang w:val="es-ES_tradnl"/>
              </w:rPr>
              <w:t>Motivación</w:t>
            </w:r>
            <w:r>
              <w:rPr>
                <w:rFonts w:ascii="Arial" w:hAnsi="Arial" w:cs="Arial"/>
                <w:b/>
                <w:lang w:val="es-ES_tradnl"/>
              </w:rPr>
              <w:t xml:space="preserve"> </w:t>
            </w:r>
            <w:r w:rsidRPr="00BD3E78">
              <w:rPr>
                <w:rFonts w:ascii="Arial" w:hAnsi="Arial" w:cs="Arial"/>
                <w:b/>
                <w:sz w:val="14"/>
                <w:szCs w:val="14"/>
                <w:lang w:val="es-ES_tradnl"/>
              </w:rPr>
              <w:t>(4)</w:t>
            </w:r>
          </w:p>
        </w:tc>
      </w:tr>
      <w:tr w:rsidR="00F51A1F" w:rsidTr="00EB645E">
        <w:tc>
          <w:tcPr>
            <w:tcW w:w="695" w:type="dxa"/>
          </w:tcPr>
          <w:p w:rsidR="00F51A1F" w:rsidRDefault="00F51A1F" w:rsidP="00EB645E">
            <w:pPr>
              <w:jc w:val="both"/>
              <w:rPr>
                <w:rFonts w:ascii="Arial" w:hAnsi="Arial" w:cs="Arial"/>
                <w:lang w:val="es-ES_tradnl"/>
              </w:rPr>
            </w:pPr>
          </w:p>
        </w:tc>
        <w:tc>
          <w:tcPr>
            <w:tcW w:w="1350" w:type="dxa"/>
          </w:tcPr>
          <w:p w:rsidR="00F51A1F" w:rsidRDefault="00F51A1F" w:rsidP="00EB645E">
            <w:pPr>
              <w:jc w:val="both"/>
              <w:rPr>
                <w:rFonts w:ascii="Arial" w:hAnsi="Arial" w:cs="Arial"/>
                <w:lang w:val="es-ES_tradnl"/>
              </w:rPr>
            </w:pPr>
          </w:p>
        </w:tc>
        <w:tc>
          <w:tcPr>
            <w:tcW w:w="1796" w:type="dxa"/>
          </w:tcPr>
          <w:p w:rsidR="00F51A1F" w:rsidRDefault="00F51A1F" w:rsidP="00EB645E">
            <w:pPr>
              <w:jc w:val="both"/>
              <w:rPr>
                <w:rFonts w:ascii="Arial" w:hAnsi="Arial" w:cs="Arial"/>
                <w:lang w:val="es-ES_tradnl"/>
              </w:rPr>
            </w:pPr>
          </w:p>
        </w:tc>
        <w:tc>
          <w:tcPr>
            <w:tcW w:w="2363" w:type="dxa"/>
          </w:tcPr>
          <w:p w:rsidR="00F51A1F" w:rsidRDefault="00F51A1F" w:rsidP="00EB645E">
            <w:pPr>
              <w:jc w:val="both"/>
              <w:rPr>
                <w:rFonts w:ascii="Arial" w:hAnsi="Arial" w:cs="Arial"/>
                <w:lang w:val="es-ES_tradnl"/>
              </w:rPr>
            </w:pPr>
          </w:p>
        </w:tc>
        <w:tc>
          <w:tcPr>
            <w:tcW w:w="2977" w:type="dxa"/>
          </w:tcPr>
          <w:p w:rsidR="00F51A1F" w:rsidRDefault="00F51A1F" w:rsidP="00EB645E">
            <w:pPr>
              <w:jc w:val="both"/>
              <w:rPr>
                <w:rFonts w:ascii="Arial" w:hAnsi="Arial" w:cs="Arial"/>
                <w:lang w:val="es-ES_tradnl"/>
              </w:rPr>
            </w:pPr>
          </w:p>
        </w:tc>
      </w:tr>
      <w:tr w:rsidR="00F51A1F" w:rsidTr="00EB645E">
        <w:tc>
          <w:tcPr>
            <w:tcW w:w="695" w:type="dxa"/>
          </w:tcPr>
          <w:p w:rsidR="00F51A1F" w:rsidRDefault="00F51A1F" w:rsidP="00EB645E">
            <w:pPr>
              <w:jc w:val="both"/>
              <w:rPr>
                <w:rFonts w:ascii="Arial" w:hAnsi="Arial" w:cs="Arial"/>
                <w:lang w:val="es-ES_tradnl"/>
              </w:rPr>
            </w:pPr>
          </w:p>
        </w:tc>
        <w:tc>
          <w:tcPr>
            <w:tcW w:w="1350" w:type="dxa"/>
          </w:tcPr>
          <w:p w:rsidR="00F51A1F" w:rsidRDefault="00F51A1F" w:rsidP="00EB645E">
            <w:pPr>
              <w:jc w:val="both"/>
              <w:rPr>
                <w:rFonts w:ascii="Arial" w:hAnsi="Arial" w:cs="Arial"/>
                <w:lang w:val="es-ES_tradnl"/>
              </w:rPr>
            </w:pPr>
          </w:p>
        </w:tc>
        <w:tc>
          <w:tcPr>
            <w:tcW w:w="1796" w:type="dxa"/>
          </w:tcPr>
          <w:p w:rsidR="00F51A1F" w:rsidRDefault="00F51A1F" w:rsidP="00EB645E">
            <w:pPr>
              <w:jc w:val="both"/>
              <w:rPr>
                <w:rFonts w:ascii="Arial" w:hAnsi="Arial" w:cs="Arial"/>
                <w:lang w:val="es-ES_tradnl"/>
              </w:rPr>
            </w:pPr>
          </w:p>
        </w:tc>
        <w:tc>
          <w:tcPr>
            <w:tcW w:w="2363" w:type="dxa"/>
          </w:tcPr>
          <w:p w:rsidR="00F51A1F" w:rsidRDefault="00F51A1F" w:rsidP="00EB645E">
            <w:pPr>
              <w:jc w:val="both"/>
              <w:rPr>
                <w:rFonts w:ascii="Arial" w:hAnsi="Arial" w:cs="Arial"/>
                <w:lang w:val="es-ES_tradnl"/>
              </w:rPr>
            </w:pPr>
          </w:p>
        </w:tc>
        <w:tc>
          <w:tcPr>
            <w:tcW w:w="2977" w:type="dxa"/>
          </w:tcPr>
          <w:p w:rsidR="00F51A1F" w:rsidRDefault="00F51A1F" w:rsidP="00EB645E">
            <w:pPr>
              <w:jc w:val="both"/>
              <w:rPr>
                <w:rFonts w:ascii="Arial" w:hAnsi="Arial" w:cs="Arial"/>
                <w:lang w:val="es-ES_tradnl"/>
              </w:rPr>
            </w:pPr>
          </w:p>
        </w:tc>
      </w:tr>
      <w:tr w:rsidR="00F51A1F" w:rsidTr="00EB645E">
        <w:tc>
          <w:tcPr>
            <w:tcW w:w="695" w:type="dxa"/>
          </w:tcPr>
          <w:p w:rsidR="00F51A1F" w:rsidRDefault="00F51A1F" w:rsidP="00EB645E">
            <w:pPr>
              <w:jc w:val="both"/>
              <w:rPr>
                <w:rFonts w:ascii="Arial" w:hAnsi="Arial" w:cs="Arial"/>
                <w:lang w:val="es-ES_tradnl"/>
              </w:rPr>
            </w:pPr>
          </w:p>
        </w:tc>
        <w:tc>
          <w:tcPr>
            <w:tcW w:w="1350" w:type="dxa"/>
          </w:tcPr>
          <w:p w:rsidR="00F51A1F" w:rsidRDefault="00F51A1F" w:rsidP="00EB645E">
            <w:pPr>
              <w:jc w:val="both"/>
              <w:rPr>
                <w:rFonts w:ascii="Arial" w:hAnsi="Arial" w:cs="Arial"/>
                <w:lang w:val="es-ES_tradnl"/>
              </w:rPr>
            </w:pPr>
          </w:p>
        </w:tc>
        <w:tc>
          <w:tcPr>
            <w:tcW w:w="1796" w:type="dxa"/>
          </w:tcPr>
          <w:p w:rsidR="00F51A1F" w:rsidRDefault="00F51A1F" w:rsidP="00EB645E">
            <w:pPr>
              <w:jc w:val="both"/>
              <w:rPr>
                <w:rFonts w:ascii="Arial" w:hAnsi="Arial" w:cs="Arial"/>
                <w:lang w:val="es-ES_tradnl"/>
              </w:rPr>
            </w:pPr>
          </w:p>
        </w:tc>
        <w:tc>
          <w:tcPr>
            <w:tcW w:w="2363" w:type="dxa"/>
          </w:tcPr>
          <w:p w:rsidR="00F51A1F" w:rsidRDefault="00F51A1F" w:rsidP="00EB645E">
            <w:pPr>
              <w:jc w:val="both"/>
              <w:rPr>
                <w:rFonts w:ascii="Arial" w:hAnsi="Arial" w:cs="Arial"/>
                <w:lang w:val="es-ES_tradnl"/>
              </w:rPr>
            </w:pPr>
          </w:p>
        </w:tc>
        <w:tc>
          <w:tcPr>
            <w:tcW w:w="2977" w:type="dxa"/>
          </w:tcPr>
          <w:p w:rsidR="00F51A1F" w:rsidRDefault="00F51A1F" w:rsidP="00EB645E">
            <w:pPr>
              <w:jc w:val="both"/>
              <w:rPr>
                <w:rFonts w:ascii="Arial" w:hAnsi="Arial" w:cs="Arial"/>
                <w:lang w:val="es-ES_tradnl"/>
              </w:rPr>
            </w:pPr>
          </w:p>
        </w:tc>
      </w:tr>
      <w:tr w:rsidR="00F51A1F" w:rsidTr="00EB645E">
        <w:tc>
          <w:tcPr>
            <w:tcW w:w="695" w:type="dxa"/>
          </w:tcPr>
          <w:p w:rsidR="00F51A1F" w:rsidRDefault="00F51A1F" w:rsidP="00EB645E">
            <w:pPr>
              <w:jc w:val="both"/>
              <w:rPr>
                <w:rFonts w:ascii="Arial" w:hAnsi="Arial" w:cs="Arial"/>
                <w:lang w:val="es-ES_tradnl"/>
              </w:rPr>
            </w:pPr>
          </w:p>
        </w:tc>
        <w:tc>
          <w:tcPr>
            <w:tcW w:w="1350" w:type="dxa"/>
          </w:tcPr>
          <w:p w:rsidR="00F51A1F" w:rsidRDefault="00F51A1F" w:rsidP="00EB645E">
            <w:pPr>
              <w:jc w:val="both"/>
              <w:rPr>
                <w:rFonts w:ascii="Arial" w:hAnsi="Arial" w:cs="Arial"/>
                <w:lang w:val="es-ES_tradnl"/>
              </w:rPr>
            </w:pPr>
          </w:p>
        </w:tc>
        <w:tc>
          <w:tcPr>
            <w:tcW w:w="1796" w:type="dxa"/>
          </w:tcPr>
          <w:p w:rsidR="00F51A1F" w:rsidRDefault="00F51A1F" w:rsidP="00EB645E">
            <w:pPr>
              <w:jc w:val="both"/>
              <w:rPr>
                <w:rFonts w:ascii="Arial" w:hAnsi="Arial" w:cs="Arial"/>
                <w:lang w:val="es-ES_tradnl"/>
              </w:rPr>
            </w:pPr>
          </w:p>
        </w:tc>
        <w:tc>
          <w:tcPr>
            <w:tcW w:w="2363" w:type="dxa"/>
          </w:tcPr>
          <w:p w:rsidR="00F51A1F" w:rsidRDefault="00F51A1F" w:rsidP="00EB645E">
            <w:pPr>
              <w:jc w:val="both"/>
              <w:rPr>
                <w:rFonts w:ascii="Arial" w:hAnsi="Arial" w:cs="Arial"/>
                <w:lang w:val="es-ES_tradnl"/>
              </w:rPr>
            </w:pPr>
          </w:p>
        </w:tc>
        <w:tc>
          <w:tcPr>
            <w:tcW w:w="2977" w:type="dxa"/>
          </w:tcPr>
          <w:p w:rsidR="00F51A1F" w:rsidRDefault="00F51A1F" w:rsidP="00EB645E">
            <w:pPr>
              <w:jc w:val="both"/>
              <w:rPr>
                <w:rFonts w:ascii="Arial" w:hAnsi="Arial" w:cs="Arial"/>
                <w:lang w:val="es-ES_tradnl"/>
              </w:rPr>
            </w:pPr>
          </w:p>
        </w:tc>
      </w:tr>
    </w:tbl>
    <w:p w:rsidR="00F51A1F" w:rsidRDefault="00F51A1F" w:rsidP="00F51A1F">
      <w:pPr>
        <w:spacing w:after="0" w:line="240" w:lineRule="auto"/>
        <w:ind w:left="-284"/>
        <w:jc w:val="both"/>
        <w:rPr>
          <w:rFonts w:ascii="Arial" w:hAnsi="Arial" w:cs="Arial"/>
          <w:sz w:val="20"/>
          <w:szCs w:val="20"/>
          <w:lang w:val="es-ES_tradnl"/>
        </w:rPr>
      </w:pPr>
    </w:p>
    <w:p w:rsidR="00F51A1F" w:rsidRPr="004442C0" w:rsidRDefault="00F51A1F" w:rsidP="00F51A1F">
      <w:pPr>
        <w:spacing w:after="0" w:line="240" w:lineRule="auto"/>
        <w:rPr>
          <w:rFonts w:ascii="Arial" w:hAnsi="Arial" w:cs="Arial"/>
          <w:b/>
          <w:sz w:val="14"/>
          <w:szCs w:val="14"/>
          <w:lang w:val="es-ES_tradnl"/>
        </w:rPr>
      </w:pPr>
      <w:r w:rsidRPr="004442C0">
        <w:rPr>
          <w:rFonts w:ascii="Arial" w:hAnsi="Arial" w:cs="Arial"/>
          <w:b/>
          <w:sz w:val="14"/>
          <w:szCs w:val="14"/>
          <w:lang w:val="es-ES_tradnl"/>
        </w:rPr>
        <w:t>(1)</w:t>
      </w:r>
      <w:r>
        <w:rPr>
          <w:rFonts w:ascii="Arial" w:hAnsi="Arial" w:cs="Arial"/>
          <w:b/>
          <w:sz w:val="14"/>
          <w:szCs w:val="14"/>
          <w:lang w:val="es-ES_tradnl"/>
        </w:rPr>
        <w:t xml:space="preserve"> Señalar el documento de la proposición que contiene información clasificada.</w:t>
      </w:r>
    </w:p>
    <w:p w:rsidR="00F51A1F" w:rsidRPr="004442C0" w:rsidRDefault="00F51A1F" w:rsidP="00F51A1F">
      <w:pPr>
        <w:spacing w:after="0" w:line="240" w:lineRule="auto"/>
        <w:rPr>
          <w:rFonts w:ascii="Arial" w:hAnsi="Arial" w:cs="Arial"/>
          <w:b/>
          <w:sz w:val="14"/>
          <w:szCs w:val="14"/>
          <w:lang w:val="es-ES_tradnl"/>
        </w:rPr>
      </w:pPr>
      <w:r w:rsidRPr="004442C0">
        <w:rPr>
          <w:rFonts w:ascii="Arial" w:hAnsi="Arial" w:cs="Arial"/>
          <w:b/>
          <w:sz w:val="14"/>
          <w:szCs w:val="14"/>
          <w:lang w:val="es-ES_tradnl"/>
        </w:rPr>
        <w:t>(2)</w:t>
      </w:r>
      <w:r>
        <w:rPr>
          <w:rFonts w:ascii="Arial" w:hAnsi="Arial" w:cs="Arial"/>
          <w:b/>
          <w:sz w:val="14"/>
          <w:szCs w:val="14"/>
          <w:lang w:val="es-ES_tradnl"/>
        </w:rPr>
        <w:t xml:space="preserve"> Precisar que rubro o información del documento es sujeto de clasificación por contener información reservada o confidencial.</w:t>
      </w:r>
    </w:p>
    <w:p w:rsidR="00F51A1F" w:rsidRPr="004442C0" w:rsidRDefault="00F51A1F" w:rsidP="00F51A1F">
      <w:pPr>
        <w:spacing w:after="0" w:line="240" w:lineRule="auto"/>
        <w:rPr>
          <w:rFonts w:ascii="Arial" w:hAnsi="Arial" w:cs="Arial"/>
          <w:b/>
          <w:sz w:val="14"/>
          <w:szCs w:val="14"/>
          <w:lang w:val="es-ES_tradnl"/>
        </w:rPr>
      </w:pPr>
      <w:r w:rsidRPr="004442C0">
        <w:rPr>
          <w:rFonts w:ascii="Arial" w:hAnsi="Arial" w:cs="Arial"/>
          <w:b/>
          <w:sz w:val="14"/>
          <w:szCs w:val="14"/>
          <w:lang w:val="es-ES_tradnl"/>
        </w:rPr>
        <w:t>(3)</w:t>
      </w:r>
      <w:r>
        <w:rPr>
          <w:rFonts w:ascii="Arial" w:hAnsi="Arial" w:cs="Arial"/>
          <w:b/>
          <w:sz w:val="14"/>
          <w:szCs w:val="14"/>
          <w:lang w:val="es-ES_tradnl"/>
        </w:rPr>
        <w:t xml:space="preserve"> Indicar en qué artículos de la LFTAIP, LGTAIP o demás disposiciones reglamentarias aplicables, fundamenta la clasificación de la información, ya sea reservada o confidencial.</w:t>
      </w:r>
    </w:p>
    <w:p w:rsidR="00F51A1F" w:rsidRPr="004442C0" w:rsidRDefault="00F51A1F" w:rsidP="00F51A1F">
      <w:pPr>
        <w:spacing w:after="0" w:line="240" w:lineRule="auto"/>
        <w:rPr>
          <w:rFonts w:ascii="Arial" w:hAnsi="Arial" w:cs="Arial"/>
          <w:b/>
          <w:sz w:val="14"/>
          <w:szCs w:val="14"/>
          <w:lang w:val="es-ES_tradnl"/>
        </w:rPr>
      </w:pPr>
      <w:r w:rsidRPr="004442C0">
        <w:rPr>
          <w:rFonts w:ascii="Arial" w:hAnsi="Arial" w:cs="Arial"/>
          <w:b/>
          <w:sz w:val="14"/>
          <w:szCs w:val="14"/>
          <w:lang w:val="es-ES_tradnl"/>
        </w:rPr>
        <w:t>(4)</w:t>
      </w:r>
      <w:r>
        <w:rPr>
          <w:rFonts w:ascii="Arial" w:hAnsi="Arial" w:cs="Arial"/>
          <w:b/>
          <w:sz w:val="14"/>
          <w:szCs w:val="14"/>
          <w:lang w:val="es-ES_tradnl"/>
        </w:rPr>
        <w:t xml:space="preserve"> Indicar los motivos y/o razones por los cuales la información señalada debe ser considerada en alguno de los supuestos de clasificación.</w:t>
      </w:r>
    </w:p>
    <w:p w:rsidR="00F51A1F" w:rsidRPr="004442C0" w:rsidRDefault="00F51A1F" w:rsidP="00F51A1F">
      <w:pPr>
        <w:spacing w:after="0" w:line="240" w:lineRule="auto"/>
        <w:jc w:val="center"/>
        <w:rPr>
          <w:rFonts w:ascii="Arial" w:hAnsi="Arial" w:cs="Arial"/>
          <w:b/>
          <w:sz w:val="14"/>
          <w:szCs w:val="14"/>
          <w:lang w:val="es-ES_tradnl"/>
        </w:rPr>
      </w:pPr>
    </w:p>
    <w:p w:rsidR="00F51A1F" w:rsidRPr="007E56C5" w:rsidRDefault="00F51A1F" w:rsidP="00F51A1F">
      <w:pPr>
        <w:spacing w:after="0" w:line="240" w:lineRule="auto"/>
        <w:ind w:left="-284"/>
        <w:jc w:val="both"/>
        <w:rPr>
          <w:rFonts w:ascii="Arial" w:hAnsi="Arial" w:cs="Arial"/>
          <w:sz w:val="18"/>
          <w:szCs w:val="18"/>
          <w:lang w:val="es-ES_tradnl"/>
        </w:rPr>
      </w:pPr>
    </w:p>
    <w:p w:rsidR="00F51A1F" w:rsidRPr="007E56C5" w:rsidRDefault="00F51A1F" w:rsidP="00F51A1F">
      <w:pPr>
        <w:spacing w:after="0" w:line="240" w:lineRule="auto"/>
        <w:ind w:left="-284"/>
        <w:jc w:val="both"/>
        <w:rPr>
          <w:rFonts w:ascii="Arial" w:hAnsi="Arial" w:cs="Arial"/>
          <w:sz w:val="18"/>
          <w:szCs w:val="18"/>
          <w:lang w:val="es-ES_tradnl"/>
        </w:rPr>
      </w:pPr>
      <w:r w:rsidRPr="007E56C5">
        <w:rPr>
          <w:rFonts w:ascii="Arial" w:hAnsi="Arial" w:cs="Arial"/>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7E56C5">
        <w:rPr>
          <w:sz w:val="18"/>
          <w:szCs w:val="18"/>
        </w:rPr>
        <w:t xml:space="preserve"> </w:t>
      </w:r>
      <w:r>
        <w:rPr>
          <w:rFonts w:ascii="Arial" w:hAnsi="Arial" w:cs="Arial"/>
          <w:sz w:val="18"/>
          <w:szCs w:val="18"/>
          <w:lang w:val="es-ES_tradnl"/>
        </w:rPr>
        <w:t>Cuadragésimo</w:t>
      </w:r>
      <w:r w:rsidRPr="007E56C5">
        <w:rPr>
          <w:rFonts w:ascii="Arial" w:hAnsi="Arial" w:cs="Arial"/>
          <w:sz w:val="18"/>
          <w:szCs w:val="18"/>
          <w:lang w:val="es-ES_tradnl"/>
        </w:rPr>
        <w:t xml:space="preserve">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w:t>
      </w:r>
    </w:p>
    <w:p w:rsidR="00F51A1F" w:rsidRPr="000E7EBF" w:rsidRDefault="00F51A1F" w:rsidP="00F51A1F">
      <w:pPr>
        <w:spacing w:after="0" w:line="240" w:lineRule="auto"/>
        <w:ind w:left="-284"/>
        <w:jc w:val="both"/>
        <w:rPr>
          <w:rFonts w:ascii="Arial" w:hAnsi="Arial" w:cs="Arial"/>
          <w:sz w:val="20"/>
          <w:szCs w:val="20"/>
        </w:rPr>
      </w:pPr>
    </w:p>
    <w:p w:rsidR="00F51A1F" w:rsidRDefault="00F51A1F" w:rsidP="00F51A1F">
      <w:pPr>
        <w:spacing w:after="0" w:line="240" w:lineRule="auto"/>
        <w:ind w:left="-284"/>
        <w:jc w:val="both"/>
        <w:rPr>
          <w:rFonts w:ascii="Arial" w:hAnsi="Arial" w:cs="Arial"/>
          <w:sz w:val="20"/>
          <w:szCs w:val="20"/>
          <w:lang w:val="es-ES_tradnl" w:eastAsia="es-ES"/>
        </w:rPr>
      </w:pPr>
    </w:p>
    <w:p w:rsidR="00F51A1F" w:rsidRDefault="00F51A1F" w:rsidP="00F51A1F">
      <w:pPr>
        <w:spacing w:after="0" w:line="240" w:lineRule="auto"/>
        <w:ind w:left="-284"/>
        <w:jc w:val="both"/>
        <w:rPr>
          <w:rFonts w:ascii="Arial" w:hAnsi="Arial" w:cs="Arial"/>
          <w:sz w:val="20"/>
          <w:szCs w:val="20"/>
          <w:lang w:val="es-ES_tradnl" w:eastAsia="es-ES"/>
        </w:rPr>
      </w:pPr>
    </w:p>
    <w:p w:rsidR="00F51A1F" w:rsidRDefault="00F51A1F" w:rsidP="00F51A1F">
      <w:pPr>
        <w:spacing w:after="0" w:line="240" w:lineRule="auto"/>
        <w:ind w:left="-284"/>
        <w:jc w:val="both"/>
        <w:rPr>
          <w:rFonts w:ascii="Arial" w:hAnsi="Arial" w:cs="Arial"/>
          <w:sz w:val="20"/>
          <w:szCs w:val="20"/>
          <w:lang w:val="es-ES_tradnl"/>
        </w:rPr>
      </w:pPr>
    </w:p>
    <w:p w:rsidR="00F51A1F" w:rsidRDefault="00F51A1F" w:rsidP="00F51A1F">
      <w:pPr>
        <w:spacing w:after="0" w:line="240" w:lineRule="auto"/>
        <w:ind w:left="-284"/>
        <w:jc w:val="center"/>
        <w:rPr>
          <w:rFonts w:ascii="Arial" w:hAnsi="Arial" w:cs="Arial"/>
          <w:sz w:val="20"/>
          <w:szCs w:val="20"/>
          <w:lang w:val="es-ES_tradnl"/>
        </w:rPr>
      </w:pPr>
    </w:p>
    <w:p w:rsidR="00F51A1F" w:rsidRDefault="00F51A1F" w:rsidP="00F51A1F">
      <w:pPr>
        <w:widowControl w:val="0"/>
        <w:spacing w:after="0" w:line="240" w:lineRule="auto"/>
        <w:ind w:left="-284"/>
        <w:jc w:val="center"/>
        <w:rPr>
          <w:rFonts w:ascii="Arial" w:hAnsi="Arial" w:cs="Arial"/>
          <w:sz w:val="20"/>
          <w:szCs w:val="20"/>
          <w:lang w:val="es-ES_tradnl" w:eastAsia="es-ES"/>
        </w:rPr>
      </w:pPr>
      <w:r>
        <w:rPr>
          <w:rFonts w:ascii="Arial" w:hAnsi="Arial" w:cs="Arial"/>
          <w:sz w:val="20"/>
          <w:szCs w:val="20"/>
          <w:lang w:val="es-ES_tradnl" w:eastAsia="es-ES"/>
        </w:rPr>
        <w:t>___________________________________________</w:t>
      </w:r>
    </w:p>
    <w:p w:rsidR="00F51A1F" w:rsidRDefault="00F51A1F" w:rsidP="00F51A1F">
      <w:pPr>
        <w:spacing w:after="0" w:line="240" w:lineRule="auto"/>
        <w:ind w:left="-284"/>
        <w:jc w:val="center"/>
        <w:rPr>
          <w:rFonts w:ascii="Arial" w:hAnsi="Arial" w:cs="Arial"/>
          <w:bCs/>
          <w:sz w:val="20"/>
          <w:szCs w:val="20"/>
          <w:lang w:val="es-ES_tradnl"/>
        </w:rPr>
      </w:pPr>
      <w:r>
        <w:rPr>
          <w:rFonts w:ascii="Arial" w:hAnsi="Arial" w:cs="Arial"/>
          <w:bCs/>
          <w:sz w:val="20"/>
          <w:szCs w:val="20"/>
          <w:lang w:val="es-ES_tradnl"/>
        </w:rPr>
        <w:t>(Nombre y firma del Representante Legal)</w:t>
      </w:r>
    </w:p>
    <w:p w:rsidR="00923C33" w:rsidRDefault="00923C33" w:rsidP="00923C33">
      <w:pPr>
        <w:rPr>
          <w:lang w:val="es-ES_tradnl"/>
        </w:rPr>
      </w:pPr>
      <w:r w:rsidRPr="00573053">
        <w:rPr>
          <w:lang w:val="es-ES_tradnl"/>
        </w:rPr>
        <w:br w:type="page"/>
      </w:r>
    </w:p>
    <w:p w:rsidR="00A34CE4" w:rsidRDefault="00A34CE4" w:rsidP="00A34CE4">
      <w:pPr>
        <w:spacing w:after="0" w:line="240" w:lineRule="auto"/>
        <w:ind w:left="-284"/>
        <w:jc w:val="center"/>
        <w:rPr>
          <w:rFonts w:ascii="Arial" w:hAnsi="Arial" w:cs="Arial"/>
          <w:b/>
          <w:sz w:val="20"/>
          <w:szCs w:val="20"/>
          <w:lang w:val="es-ES_tradnl"/>
        </w:rPr>
      </w:pPr>
    </w:p>
    <w:p w:rsidR="00A34CE4" w:rsidRDefault="00A34CE4" w:rsidP="00A34CE4">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ANEXO 17</w:t>
      </w:r>
    </w:p>
    <w:p w:rsidR="00A34CE4" w:rsidRDefault="00A34CE4" w:rsidP="00A34CE4">
      <w:pPr>
        <w:spacing w:after="0" w:line="240" w:lineRule="auto"/>
        <w:ind w:left="-284"/>
        <w:jc w:val="center"/>
        <w:rPr>
          <w:rFonts w:ascii="Arial" w:hAnsi="Arial" w:cs="Arial"/>
          <w:b/>
          <w:sz w:val="20"/>
          <w:szCs w:val="20"/>
          <w:lang w:val="es-ES_tradnl"/>
        </w:rPr>
      </w:pPr>
    </w:p>
    <w:p w:rsidR="00A34CE4" w:rsidRDefault="00A34CE4" w:rsidP="00A34CE4">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GLOSARIO</w:t>
      </w:r>
    </w:p>
    <w:p w:rsidR="00A34CE4" w:rsidRDefault="00A34CE4" w:rsidP="00A34CE4">
      <w:pPr>
        <w:suppressAutoHyphens/>
        <w:spacing w:after="0" w:line="240" w:lineRule="auto"/>
        <w:ind w:left="-284" w:right="-141"/>
        <w:jc w:val="both"/>
        <w:rPr>
          <w:rFonts w:ascii="Arial" w:eastAsia="Times New Roman" w:hAnsi="Arial" w:cs="Arial"/>
          <w:sz w:val="20"/>
          <w:szCs w:val="20"/>
          <w:lang w:val="es-ES_tradnl" w:eastAsia="ar-SA"/>
        </w:rPr>
      </w:pPr>
    </w:p>
    <w:p w:rsidR="00A34CE4" w:rsidRDefault="00A34CE4" w:rsidP="00A34CE4">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Licitación, se entenderá por: </w:t>
      </w:r>
    </w:p>
    <w:p w:rsidR="00A34CE4" w:rsidRDefault="00A34CE4" w:rsidP="00A34CE4">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371"/>
      </w:tblGrid>
      <w:tr w:rsidR="00A34CE4" w:rsidTr="00EB645E">
        <w:trPr>
          <w:trHeight w:val="1112"/>
        </w:trPr>
        <w:tc>
          <w:tcPr>
            <w:tcW w:w="2235" w:type="dxa"/>
            <w:hideMark/>
          </w:tcPr>
          <w:p w:rsidR="00A34CE4" w:rsidRDefault="00A34CE4" w:rsidP="00EB645E">
            <w:pPr>
              <w:suppressAutoHyphens/>
              <w:ind w:left="142" w:right="176"/>
              <w:jc w:val="both"/>
              <w:rPr>
                <w:rFonts w:ascii="Arial" w:hAnsi="Arial" w:cs="Arial"/>
                <w:b/>
                <w:lang w:val="es-ES_tradnl" w:eastAsia="ar-SA"/>
              </w:rPr>
            </w:pPr>
            <w:r>
              <w:rPr>
                <w:rFonts w:ascii="Arial" w:hAnsi="Arial" w:cs="Arial"/>
                <w:b/>
                <w:lang w:val="es-ES_tradnl" w:eastAsia="es-ES"/>
              </w:rPr>
              <w:t>Administrador del contrato</w:t>
            </w:r>
          </w:p>
        </w:tc>
        <w:tc>
          <w:tcPr>
            <w:tcW w:w="7371" w:type="dxa"/>
            <w:hideMark/>
          </w:tcPr>
          <w:p w:rsidR="00A34CE4" w:rsidRDefault="00A34CE4" w:rsidP="00EB645E">
            <w:pPr>
              <w:suppressAutoHyphens/>
              <w:ind w:left="142" w:right="307"/>
              <w:jc w:val="both"/>
              <w:rPr>
                <w:rFonts w:ascii="Arial" w:hAnsi="Arial" w:cs="Arial"/>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 Licitación.</w:t>
            </w:r>
          </w:p>
        </w:tc>
      </w:tr>
      <w:tr w:rsidR="00A34CE4" w:rsidTr="00EB645E">
        <w:trPr>
          <w:trHeight w:val="703"/>
        </w:trPr>
        <w:tc>
          <w:tcPr>
            <w:tcW w:w="2235" w:type="dxa"/>
            <w:hideMark/>
          </w:tcPr>
          <w:p w:rsidR="00A34CE4" w:rsidRDefault="00A34CE4" w:rsidP="00EB645E">
            <w:pPr>
              <w:suppressAutoHyphens/>
              <w:ind w:left="142" w:right="176"/>
              <w:jc w:val="both"/>
              <w:rPr>
                <w:rFonts w:ascii="Arial" w:hAnsi="Arial" w:cs="Arial"/>
                <w:b/>
                <w:lang w:val="es-ES_tradnl" w:eastAsia="es-ES"/>
              </w:rPr>
            </w:pPr>
            <w:r>
              <w:rPr>
                <w:rFonts w:ascii="Arial" w:hAnsi="Arial" w:cs="Arial"/>
                <w:b/>
                <w:lang w:val="es-ES_tradnl" w:eastAsia="es-ES"/>
              </w:rPr>
              <w:t xml:space="preserve">Área Requirente </w:t>
            </w:r>
          </w:p>
        </w:tc>
        <w:tc>
          <w:tcPr>
            <w:tcW w:w="7371" w:type="dxa"/>
            <w:hideMark/>
          </w:tcPr>
          <w:p w:rsidR="00A34CE4" w:rsidRDefault="00A34CE4" w:rsidP="00EB645E">
            <w:pPr>
              <w:suppressAutoHyphens/>
              <w:ind w:left="142" w:right="307"/>
              <w:jc w:val="both"/>
              <w:rPr>
                <w:rFonts w:ascii="Arial" w:hAnsi="Arial" w:cs="Arial"/>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A34CE4" w:rsidTr="00EB645E">
        <w:tc>
          <w:tcPr>
            <w:tcW w:w="2235" w:type="dxa"/>
            <w:hideMark/>
          </w:tcPr>
          <w:p w:rsidR="00A34CE4" w:rsidRDefault="00A34CE4" w:rsidP="00EB645E">
            <w:pPr>
              <w:suppressAutoHyphens/>
              <w:ind w:left="142" w:right="176"/>
              <w:jc w:val="both"/>
              <w:rPr>
                <w:rFonts w:ascii="Arial" w:hAnsi="Arial" w:cs="Arial"/>
                <w:b/>
                <w:lang w:val="es-ES_tradnl" w:eastAsia="es-ES"/>
              </w:rPr>
            </w:pPr>
            <w:r>
              <w:rPr>
                <w:rFonts w:ascii="Arial" w:hAnsi="Arial" w:cs="Arial"/>
                <w:b/>
                <w:lang w:val="es-ES_tradnl" w:eastAsia="es-ES"/>
              </w:rPr>
              <w:t>Área Contratante</w:t>
            </w:r>
          </w:p>
        </w:tc>
        <w:tc>
          <w:tcPr>
            <w:tcW w:w="7371" w:type="dxa"/>
            <w:hideMark/>
          </w:tcPr>
          <w:p w:rsidR="00A34CE4" w:rsidRDefault="00A34CE4" w:rsidP="00EB645E">
            <w:pPr>
              <w:suppressAutoHyphens/>
              <w:ind w:left="142" w:right="307"/>
              <w:jc w:val="both"/>
              <w:rPr>
                <w:rFonts w:ascii="Arial" w:hAnsi="Arial" w:cs="Arial"/>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p w:rsidR="00A34CE4" w:rsidRDefault="00A34CE4" w:rsidP="00EB645E">
            <w:pPr>
              <w:suppressAutoHyphens/>
              <w:ind w:left="142" w:right="307"/>
              <w:jc w:val="both"/>
              <w:rPr>
                <w:rFonts w:ascii="Arial" w:hAnsi="Arial" w:cs="Arial"/>
                <w:lang w:val="es-ES_tradnl" w:eastAsia="es-ES"/>
              </w:rPr>
            </w:pPr>
          </w:p>
        </w:tc>
      </w:tr>
      <w:tr w:rsidR="00A34CE4" w:rsidTr="00EB645E">
        <w:trPr>
          <w:trHeight w:val="366"/>
        </w:trPr>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CABCS</w:t>
            </w:r>
          </w:p>
        </w:tc>
        <w:tc>
          <w:tcPr>
            <w:tcW w:w="7371" w:type="dxa"/>
            <w:hideMark/>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Coordinación de Adquisición de Bienes y Contratación de Servicios. </w:t>
            </w: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 xml:space="preserve">CBI </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Cuadro Básico Institucional. </w:t>
            </w:r>
          </w:p>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CCA</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Coordinación de Control de Abasto. </w:t>
            </w:r>
          </w:p>
          <w:p w:rsidR="00A34CE4" w:rsidRDefault="00A34CE4" w:rsidP="00EB645E">
            <w:pPr>
              <w:ind w:left="142" w:right="307"/>
              <w:jc w:val="both"/>
              <w:rPr>
                <w:rFonts w:ascii="Arial" w:hAnsi="Arial" w:cs="Arial"/>
                <w:lang w:val="es-ES_tradnl" w:eastAsia="es-ES"/>
              </w:rPr>
            </w:pPr>
          </w:p>
        </w:tc>
      </w:tr>
      <w:tr w:rsidR="00A34CE4" w:rsidTr="00EB645E">
        <w:trPr>
          <w:trHeight w:val="327"/>
        </w:trPr>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CCSG</w:t>
            </w:r>
          </w:p>
        </w:tc>
        <w:tc>
          <w:tcPr>
            <w:tcW w:w="7371" w:type="dxa"/>
            <w:hideMark/>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Coordinación de Conservación y Servicios Generales.</w:t>
            </w:r>
          </w:p>
          <w:p w:rsidR="0080018B" w:rsidRDefault="0080018B" w:rsidP="00EB645E">
            <w:pPr>
              <w:ind w:left="142" w:right="307"/>
              <w:jc w:val="both"/>
              <w:rPr>
                <w:rFonts w:ascii="Arial" w:hAnsi="Arial" w:cs="Arial"/>
                <w:lang w:val="es-ES_tradnl" w:eastAsia="es-ES"/>
              </w:rPr>
            </w:pPr>
          </w:p>
        </w:tc>
      </w:tr>
      <w:tr w:rsidR="00A34CE4" w:rsidTr="00EB645E">
        <w:trPr>
          <w:trHeight w:val="404"/>
        </w:trPr>
        <w:tc>
          <w:tcPr>
            <w:tcW w:w="2235" w:type="dxa"/>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CDAE</w:t>
            </w:r>
          </w:p>
        </w:tc>
        <w:tc>
          <w:tcPr>
            <w:tcW w:w="7371" w:type="dxa"/>
          </w:tcPr>
          <w:p w:rsidR="00A34CE4" w:rsidRDefault="00A34CE4" w:rsidP="00EB645E">
            <w:pPr>
              <w:ind w:left="142" w:right="-1085"/>
              <w:jc w:val="both"/>
              <w:rPr>
                <w:rFonts w:ascii="Arial" w:hAnsi="Arial" w:cs="Arial"/>
                <w:lang w:val="es-ES_tradnl" w:eastAsia="es-ES"/>
              </w:rPr>
            </w:pPr>
            <w:r>
              <w:rPr>
                <w:rFonts w:ascii="Arial" w:hAnsi="Arial" w:cs="Arial"/>
                <w:lang w:val="es-ES_tradnl" w:eastAsia="es-ES"/>
              </w:rPr>
              <w:t>Coordinación Delegacional de Abastecimiento y Equipamiento.</w:t>
            </w: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CFDI</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Comprobante Fiscal Digital por Internet. </w:t>
            </w:r>
          </w:p>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 xml:space="preserve">COCTI </w:t>
            </w:r>
          </w:p>
        </w:tc>
        <w:tc>
          <w:tcPr>
            <w:tcW w:w="7371" w:type="dxa"/>
            <w:hideMark/>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Coordinación de Control Técnico de Insumos.</w:t>
            </w:r>
          </w:p>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 </w:t>
            </w: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 xml:space="preserve">COFEPRIS </w:t>
            </w:r>
          </w:p>
        </w:tc>
        <w:tc>
          <w:tcPr>
            <w:tcW w:w="7371" w:type="dxa"/>
            <w:hideMark/>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Comisión Federal de Protección contra Riesgos Sanitarios.</w:t>
            </w:r>
          </w:p>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 </w:t>
            </w: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CompraNet</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 xml:space="preserve">CTBS </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Coordinación Técnica de Bienes y Servicios.</w:t>
            </w:r>
          </w:p>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p>
        </w:tc>
        <w:tc>
          <w:tcPr>
            <w:tcW w:w="7371" w:type="dxa"/>
            <w:hideMark/>
          </w:tcPr>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color w:val="000000"/>
                <w:lang w:val="es-ES_tradnl" w:eastAsia="ar-SA"/>
              </w:rPr>
            </w:pPr>
            <w:r>
              <w:rPr>
                <w:rFonts w:ascii="Arial" w:hAnsi="Arial" w:cs="Arial"/>
                <w:b/>
                <w:color w:val="000000"/>
                <w:lang w:val="es-ES_tradnl" w:eastAsia="ar-SA"/>
              </w:rPr>
              <w:t>DOF</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Pr>
                <w:rFonts w:ascii="Arial" w:hAnsi="Arial" w:cs="Arial"/>
                <w:color w:val="000000"/>
                <w:lang w:val="es-ES_tradnl" w:eastAsia="ar-SA"/>
              </w:rPr>
              <w:t>Diario Oficial de la Federación.</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p>
        </w:tc>
      </w:tr>
      <w:tr w:rsidR="00A34CE4" w:rsidTr="00EB645E">
        <w:tc>
          <w:tcPr>
            <w:tcW w:w="2235" w:type="dxa"/>
            <w:hideMark/>
          </w:tcPr>
          <w:p w:rsidR="00A34CE4" w:rsidRDefault="00A34CE4" w:rsidP="00EB645E">
            <w:pPr>
              <w:ind w:left="142" w:right="176"/>
              <w:jc w:val="both"/>
              <w:rPr>
                <w:rFonts w:ascii="Arial" w:hAnsi="Arial" w:cs="Arial"/>
                <w:lang w:val="es-ES_tradnl" w:eastAsia="es-ES"/>
              </w:rPr>
            </w:pPr>
            <w:r>
              <w:rPr>
                <w:rFonts w:ascii="Arial" w:hAnsi="Arial" w:cs="Arial"/>
                <w:b/>
                <w:lang w:val="es-ES_tradnl" w:eastAsia="es-ES"/>
              </w:rPr>
              <w:t>EMA</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Entidad Mexicana de Acreditación, A. C.</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bookmarkStart w:id="5" w:name="_GoBack"/>
            <w:bookmarkEnd w:id="5"/>
          </w:p>
        </w:tc>
      </w:tr>
      <w:tr w:rsidR="00A34CE4" w:rsidTr="00EB645E">
        <w:tc>
          <w:tcPr>
            <w:tcW w:w="2235" w:type="dxa"/>
            <w:hideMark/>
          </w:tcPr>
          <w:p w:rsidR="00A34CE4" w:rsidRDefault="00A34CE4" w:rsidP="00EB645E">
            <w:pPr>
              <w:ind w:left="142" w:right="176"/>
              <w:jc w:val="both"/>
              <w:rPr>
                <w:rFonts w:ascii="Arial" w:hAnsi="Arial" w:cs="Arial"/>
                <w:lang w:val="es-ES_tradnl"/>
              </w:rPr>
            </w:pPr>
            <w:r>
              <w:rPr>
                <w:rFonts w:ascii="Arial" w:hAnsi="Arial" w:cs="Arial"/>
                <w:b/>
                <w:lang w:val="es-ES_tradnl"/>
              </w:rPr>
              <w:t>INFONAVIT</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Pr>
                <w:rFonts w:ascii="Arial" w:hAnsi="Arial" w:cs="Arial"/>
                <w:lang w:val="es-ES_tradnl"/>
              </w:rPr>
              <w:t>Instituto del Fondo Nacional de la Vivienda para los Trabajadores.</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A34CE4" w:rsidTr="00EB645E">
        <w:tc>
          <w:tcPr>
            <w:tcW w:w="2235" w:type="dxa"/>
            <w:hideMark/>
          </w:tcPr>
          <w:p w:rsidR="00A34CE4" w:rsidRDefault="00A34CE4" w:rsidP="00EB645E">
            <w:pPr>
              <w:ind w:left="142" w:right="176"/>
              <w:jc w:val="both"/>
              <w:rPr>
                <w:rFonts w:ascii="Arial" w:hAnsi="Arial" w:cs="Arial"/>
                <w:lang w:val="es-ES_tradnl" w:eastAsia="es-ES"/>
              </w:rPr>
            </w:pPr>
            <w:r>
              <w:rPr>
                <w:rFonts w:ascii="Arial" w:hAnsi="Arial" w:cs="Arial"/>
                <w:b/>
                <w:lang w:val="es-ES_tradnl" w:eastAsia="es-ES"/>
              </w:rPr>
              <w:t>IMSS</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Instituto Mexicano del Seguro Social.</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hideMark/>
          </w:tcPr>
          <w:p w:rsidR="00A34CE4" w:rsidRDefault="00A34CE4" w:rsidP="00EB645E">
            <w:pPr>
              <w:suppressAutoHyphens/>
              <w:ind w:left="142" w:right="176"/>
              <w:jc w:val="both"/>
              <w:rPr>
                <w:rFonts w:ascii="Arial" w:hAnsi="Arial" w:cs="Arial"/>
                <w:b/>
                <w:lang w:val="es-ES_tradnl" w:eastAsia="es-ES"/>
              </w:rPr>
            </w:pPr>
            <w:r>
              <w:rPr>
                <w:rFonts w:ascii="Arial" w:hAnsi="Arial" w:cs="Arial"/>
                <w:b/>
                <w:lang w:val="es-ES_tradnl" w:eastAsia="es-ES"/>
              </w:rPr>
              <w:t>LAASSP</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Ley de Adquisiciones, Arrendamientos y Servicios del Sector Público.</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hideMark/>
          </w:tcPr>
          <w:p w:rsidR="00A34CE4" w:rsidRDefault="00A34CE4" w:rsidP="00EB645E">
            <w:pPr>
              <w:tabs>
                <w:tab w:val="left" w:pos="851"/>
              </w:tabs>
              <w:suppressAutoHyphens/>
              <w:ind w:left="142" w:right="176"/>
              <w:jc w:val="both"/>
              <w:rPr>
                <w:rFonts w:ascii="Arial" w:hAnsi="Arial" w:cs="Arial"/>
                <w:b/>
                <w:lang w:val="es-ES_tradnl" w:eastAsia="es-ES"/>
              </w:rPr>
            </w:pPr>
            <w:r>
              <w:rPr>
                <w:rFonts w:ascii="Arial" w:hAnsi="Arial" w:cs="Arial"/>
                <w:b/>
                <w:lang w:val="es-ES_tradnl" w:eastAsia="es-ES"/>
              </w:rPr>
              <w:t>OIC</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Órgano Interno de Control en el Instituto Mexicano del Seguro Social.</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tcPr>
          <w:p w:rsidR="00A34CE4" w:rsidRPr="00950535" w:rsidRDefault="00A34CE4" w:rsidP="00EB645E">
            <w:pPr>
              <w:suppressAutoHyphens/>
              <w:ind w:left="142" w:right="176"/>
              <w:jc w:val="both"/>
              <w:rPr>
                <w:rFonts w:ascii="Arial" w:hAnsi="Arial" w:cs="Arial"/>
                <w:b/>
                <w:lang w:val="es-ES_tradnl" w:eastAsia="es-ES"/>
              </w:rPr>
            </w:pPr>
            <w:r w:rsidRPr="00950535">
              <w:rPr>
                <w:rFonts w:ascii="Arial" w:hAnsi="Arial" w:cs="Arial"/>
                <w:b/>
                <w:lang w:val="es-ES_tradnl" w:eastAsia="es-ES"/>
              </w:rPr>
              <w:t>Licitación Pública Nacional</w:t>
            </w:r>
          </w:p>
        </w:tc>
        <w:tc>
          <w:tcPr>
            <w:tcW w:w="7371" w:type="dxa"/>
          </w:tcPr>
          <w:p w:rsidR="00A34CE4" w:rsidRPr="00950535"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950535">
              <w:rPr>
                <w:rFonts w:ascii="Arial" w:hAnsi="Arial" w:cs="Arial"/>
                <w:lang w:val="es-ES_tradnl" w:eastAsia="es-ES"/>
              </w:rPr>
              <w:t>Aquellas en las cuales, de conformidad con el artículo 28, fracción I de la LAASSP, pueden participar proveedores mexicanos y que los bienes a adquirir cumplan con el grado de contenido nacional requerido.</w:t>
            </w:r>
          </w:p>
          <w:p w:rsidR="00A34CE4" w:rsidRPr="00950535"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tcPr>
          <w:p w:rsidR="00A34CE4" w:rsidRPr="005C11EC" w:rsidRDefault="00A34CE4" w:rsidP="00EB645E">
            <w:pPr>
              <w:suppressAutoHyphens/>
              <w:ind w:left="142" w:right="176"/>
              <w:jc w:val="both"/>
              <w:rPr>
                <w:rFonts w:ascii="Arial" w:hAnsi="Arial" w:cs="Arial"/>
                <w:b/>
                <w:lang w:eastAsia="es-ES"/>
              </w:rPr>
            </w:pP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lang w:val="es-ES_tradnl" w:eastAsia="es-ES"/>
              </w:rPr>
            </w:pPr>
            <w:r>
              <w:rPr>
                <w:rFonts w:ascii="Arial" w:hAnsi="Arial" w:cs="Arial"/>
                <w:b/>
                <w:lang w:val="es-ES_tradnl" w:eastAsia="es-ES"/>
              </w:rPr>
              <w:lastRenderedPageBreak/>
              <w:t>MAAG</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Manual Administrativo de Aplicación General en Materia de Adquisiciones, Arrendamientos y Servicios del Sector Público.</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hideMark/>
          </w:tcPr>
          <w:p w:rsidR="00A34CE4" w:rsidRDefault="00A34CE4" w:rsidP="00EB645E">
            <w:pPr>
              <w:ind w:left="142" w:right="176"/>
              <w:jc w:val="both"/>
              <w:rPr>
                <w:rFonts w:ascii="Arial" w:hAnsi="Arial" w:cs="Arial"/>
                <w:b/>
                <w:lang w:val="es-ES_tradnl" w:eastAsia="ar-SA"/>
              </w:rPr>
            </w:pPr>
            <w:r>
              <w:rPr>
                <w:rFonts w:ascii="Arial" w:hAnsi="Arial" w:cs="Arial"/>
                <w:b/>
                <w:lang w:val="es-ES_tradnl" w:eastAsia="es-ES"/>
              </w:rPr>
              <w:t>MIPYMES</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A34CE4" w:rsidRDefault="00A34CE4" w:rsidP="00EB645E">
            <w:pPr>
              <w:ind w:left="142" w:right="307"/>
              <w:jc w:val="both"/>
              <w:rPr>
                <w:rFonts w:ascii="Arial" w:hAnsi="Arial" w:cs="Arial"/>
                <w:lang w:val="es-ES_tradnl" w:eastAsia="es-ES"/>
              </w:rPr>
            </w:pPr>
          </w:p>
        </w:tc>
      </w:tr>
      <w:tr w:rsidR="00A34CE4" w:rsidTr="00EB645E">
        <w:tc>
          <w:tcPr>
            <w:tcW w:w="2235" w:type="dxa"/>
            <w:hideMark/>
          </w:tcPr>
          <w:p w:rsidR="00A34CE4" w:rsidRDefault="00A34CE4" w:rsidP="00EB645E">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POBALINES</w:t>
            </w:r>
          </w:p>
        </w:tc>
        <w:tc>
          <w:tcPr>
            <w:tcW w:w="7371" w:type="dxa"/>
          </w:tcPr>
          <w:p w:rsidR="00A34CE4" w:rsidRDefault="00A34CE4" w:rsidP="00EB645E">
            <w:pPr>
              <w:ind w:left="142" w:right="307"/>
              <w:jc w:val="both"/>
              <w:rPr>
                <w:rFonts w:ascii="Arial" w:hAnsi="Arial" w:cs="Arial"/>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A34CE4" w:rsidRDefault="00A34CE4" w:rsidP="00EB645E">
            <w:pPr>
              <w:ind w:left="142" w:right="307"/>
              <w:jc w:val="both"/>
              <w:rPr>
                <w:rFonts w:ascii="Arial" w:hAnsi="Arial" w:cs="Arial"/>
                <w:lang w:val="es-ES_tradnl" w:eastAsia="ar-SA"/>
              </w:rPr>
            </w:pPr>
          </w:p>
        </w:tc>
      </w:tr>
      <w:tr w:rsidR="00A34CE4" w:rsidTr="00EB645E">
        <w:tc>
          <w:tcPr>
            <w:tcW w:w="2235" w:type="dxa"/>
          </w:tcPr>
          <w:p w:rsidR="00A34CE4" w:rsidRDefault="00A34CE4" w:rsidP="00EB645E">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PMR</w:t>
            </w:r>
          </w:p>
        </w:tc>
        <w:tc>
          <w:tcPr>
            <w:tcW w:w="7371" w:type="dxa"/>
          </w:tcPr>
          <w:p w:rsidR="00A34CE4" w:rsidRDefault="00A34CE4" w:rsidP="00EB645E">
            <w:pPr>
              <w:ind w:left="142" w:right="307"/>
              <w:jc w:val="both"/>
              <w:rPr>
                <w:rFonts w:ascii="Arial" w:hAnsi="Arial" w:cs="Arial"/>
                <w:lang w:val="es-ES_tradnl" w:eastAsia="ar-SA"/>
              </w:rPr>
            </w:pPr>
            <w:r>
              <w:rPr>
                <w:rFonts w:ascii="Arial" w:hAnsi="Arial" w:cs="Arial"/>
                <w:lang w:val="es-ES_tradnl" w:eastAsia="ar-SA"/>
              </w:rPr>
              <w:t>Precio Máximo de Referencia.</w:t>
            </w:r>
          </w:p>
          <w:p w:rsidR="00A34CE4" w:rsidRDefault="00A34CE4" w:rsidP="00EB645E">
            <w:pPr>
              <w:ind w:left="142" w:right="307"/>
              <w:jc w:val="both"/>
              <w:rPr>
                <w:rFonts w:ascii="Arial" w:hAnsi="Arial" w:cs="Arial"/>
                <w:lang w:val="es-ES_tradnl" w:eastAsia="ar-SA"/>
              </w:rPr>
            </w:pPr>
          </w:p>
        </w:tc>
      </w:tr>
      <w:tr w:rsidR="00A34CE4" w:rsidTr="00EB645E">
        <w:tc>
          <w:tcPr>
            <w:tcW w:w="2235" w:type="dxa"/>
            <w:hideMark/>
          </w:tcPr>
          <w:p w:rsidR="00A34CE4" w:rsidRDefault="00A34CE4" w:rsidP="00EB645E">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Pr>
                <w:rFonts w:ascii="Arial" w:hAnsi="Arial" w:cs="Arial"/>
                <w:b/>
                <w:lang w:val="es-ES_tradnl" w:eastAsia="ar-SA"/>
              </w:rPr>
              <w:t>RFC</w:t>
            </w:r>
          </w:p>
        </w:tc>
        <w:tc>
          <w:tcPr>
            <w:tcW w:w="7371" w:type="dxa"/>
          </w:tcPr>
          <w:p w:rsidR="00A34CE4" w:rsidRDefault="00A34CE4" w:rsidP="00EB645E">
            <w:pPr>
              <w:ind w:left="142" w:right="307"/>
              <w:jc w:val="both"/>
              <w:rPr>
                <w:rFonts w:ascii="Arial" w:hAnsi="Arial" w:cs="Arial"/>
                <w:lang w:val="es-ES_tradnl" w:eastAsia="ar-SA"/>
              </w:rPr>
            </w:pPr>
            <w:r>
              <w:rPr>
                <w:rFonts w:ascii="Arial" w:hAnsi="Arial" w:cs="Arial"/>
                <w:lang w:val="es-ES_tradnl" w:eastAsia="ar-SA"/>
              </w:rPr>
              <w:t>Registro Federal de Contribuyentes.</w:t>
            </w:r>
          </w:p>
          <w:p w:rsidR="00A34CE4" w:rsidRDefault="00A34CE4" w:rsidP="00EB645E">
            <w:pPr>
              <w:ind w:left="142" w:right="307"/>
              <w:jc w:val="both"/>
              <w:rPr>
                <w:rFonts w:ascii="Arial" w:hAnsi="Arial" w:cs="Arial"/>
                <w:lang w:val="es-ES_tradnl" w:eastAsia="ar-SA"/>
              </w:rPr>
            </w:pPr>
          </w:p>
        </w:tc>
      </w:tr>
      <w:tr w:rsidR="00A34CE4" w:rsidTr="00EB645E">
        <w:tc>
          <w:tcPr>
            <w:tcW w:w="2235" w:type="dxa"/>
            <w:hideMark/>
          </w:tcPr>
          <w:p w:rsidR="00A34CE4" w:rsidRDefault="00A34CE4" w:rsidP="00EB645E">
            <w:pPr>
              <w:ind w:left="142" w:right="176"/>
              <w:jc w:val="both"/>
              <w:rPr>
                <w:rFonts w:ascii="Arial" w:hAnsi="Arial" w:cs="Arial"/>
                <w:lang w:val="es-ES_tradnl" w:eastAsia="es-ES"/>
              </w:rPr>
            </w:pPr>
            <w:r>
              <w:rPr>
                <w:rFonts w:ascii="Arial" w:hAnsi="Arial" w:cs="Arial"/>
                <w:b/>
                <w:lang w:val="es-ES_tradnl" w:eastAsia="es-ES"/>
              </w:rPr>
              <w:t>RLAASSP</w:t>
            </w: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Reglamento de la Ley de Adquisiciones, Arrendamientos y Servicios del Sector Público.</w:t>
            </w:r>
          </w:p>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A34CE4" w:rsidTr="00EB645E">
        <w:tc>
          <w:tcPr>
            <w:tcW w:w="2235" w:type="dxa"/>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RUPC</w:t>
            </w:r>
          </w:p>
          <w:p w:rsidR="00A34CE4" w:rsidRDefault="00A34CE4" w:rsidP="00EB645E">
            <w:pPr>
              <w:ind w:left="142" w:right="176"/>
              <w:jc w:val="both"/>
              <w:rPr>
                <w:rFonts w:ascii="Arial" w:hAnsi="Arial" w:cs="Arial"/>
                <w:b/>
                <w:lang w:val="es-ES_tradnl" w:eastAsia="es-ES"/>
              </w:rPr>
            </w:pPr>
          </w:p>
        </w:tc>
        <w:tc>
          <w:tcPr>
            <w:tcW w:w="7371" w:type="dxa"/>
          </w:tcPr>
          <w:p w:rsidR="00A34CE4" w:rsidRDefault="00A34CE4" w:rsidP="00EB645E">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sidRPr="00CF5091">
              <w:rPr>
                <w:rFonts w:ascii="Arial" w:hAnsi="Arial" w:cs="Arial"/>
                <w:lang w:val="es-ES_tradnl" w:eastAsia="es-ES"/>
              </w:rPr>
              <w:t>Registro Únic</w:t>
            </w:r>
            <w:r>
              <w:rPr>
                <w:rFonts w:ascii="Arial" w:hAnsi="Arial" w:cs="Arial"/>
                <w:lang w:val="es-ES_tradnl" w:eastAsia="es-ES"/>
              </w:rPr>
              <w:t>o de Proveedores y Contratistas.</w:t>
            </w:r>
          </w:p>
        </w:tc>
      </w:tr>
      <w:tr w:rsidR="00A34CE4" w:rsidTr="00EB645E">
        <w:tc>
          <w:tcPr>
            <w:tcW w:w="2235" w:type="dxa"/>
          </w:tcPr>
          <w:p w:rsidR="00A34CE4" w:rsidRDefault="00A34CE4" w:rsidP="00EB645E">
            <w:pPr>
              <w:ind w:left="142" w:right="176"/>
              <w:jc w:val="both"/>
              <w:rPr>
                <w:rFonts w:ascii="Arial" w:hAnsi="Arial" w:cs="Arial"/>
                <w:lang w:val="es-ES_tradnl" w:eastAsia="es-ES"/>
              </w:rPr>
            </w:pPr>
            <w:r>
              <w:rPr>
                <w:rFonts w:ascii="Arial" w:hAnsi="Arial" w:cs="Arial"/>
                <w:b/>
                <w:lang w:val="es-ES_tradnl" w:eastAsia="es-ES"/>
              </w:rPr>
              <w:t>SAT</w:t>
            </w:r>
          </w:p>
          <w:p w:rsidR="00A34CE4" w:rsidRDefault="00A34CE4" w:rsidP="00EB645E">
            <w:pPr>
              <w:ind w:right="176"/>
              <w:jc w:val="both"/>
              <w:rPr>
                <w:rFonts w:ascii="Arial" w:hAnsi="Arial" w:cs="Arial"/>
                <w:b/>
                <w:lang w:val="es-ES_tradnl" w:eastAsia="ar-SA"/>
              </w:rPr>
            </w:pPr>
          </w:p>
        </w:tc>
        <w:tc>
          <w:tcPr>
            <w:tcW w:w="7371" w:type="dxa"/>
            <w:hideMark/>
          </w:tcPr>
          <w:p w:rsidR="00A34CE4" w:rsidRDefault="00A34CE4" w:rsidP="00EB645E">
            <w:pPr>
              <w:ind w:left="142" w:right="307"/>
              <w:jc w:val="both"/>
              <w:rPr>
                <w:rFonts w:ascii="Arial" w:hAnsi="Arial" w:cs="Arial"/>
                <w:b/>
                <w:lang w:val="es-ES_tradnl" w:eastAsia="ar-SA"/>
              </w:rPr>
            </w:pPr>
            <w:r>
              <w:rPr>
                <w:rFonts w:ascii="Arial" w:hAnsi="Arial" w:cs="Arial"/>
                <w:lang w:val="es-ES_tradnl" w:eastAsia="es-ES"/>
              </w:rPr>
              <w:t>Servicio de Administración Tributaria.</w:t>
            </w:r>
          </w:p>
        </w:tc>
      </w:tr>
      <w:tr w:rsidR="00A34CE4"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 xml:space="preserve">Secretaría </w:t>
            </w:r>
          </w:p>
        </w:tc>
        <w:tc>
          <w:tcPr>
            <w:tcW w:w="7371" w:type="dxa"/>
          </w:tcPr>
          <w:p w:rsidR="00A34CE4" w:rsidRDefault="00A34CE4" w:rsidP="00EB645E">
            <w:pPr>
              <w:ind w:left="142" w:right="307"/>
              <w:jc w:val="both"/>
              <w:rPr>
                <w:rFonts w:ascii="Arial" w:hAnsi="Arial" w:cs="Arial"/>
                <w:lang w:val="es-ES_tradnl" w:eastAsia="es-ES"/>
              </w:rPr>
            </w:pPr>
            <w:r>
              <w:rPr>
                <w:rFonts w:ascii="Arial" w:hAnsi="Arial" w:cs="Arial"/>
                <w:lang w:val="es-ES_tradnl" w:eastAsia="es-ES"/>
              </w:rPr>
              <w:t>Secretaría de Hacienda y Crédito Público.</w:t>
            </w:r>
          </w:p>
          <w:p w:rsidR="00A34CE4" w:rsidRDefault="00A34CE4" w:rsidP="00EB645E">
            <w:pPr>
              <w:ind w:left="142" w:right="307"/>
              <w:jc w:val="both"/>
              <w:rPr>
                <w:rFonts w:ascii="Arial" w:hAnsi="Arial" w:cs="Arial"/>
                <w:lang w:val="es-ES_tradnl" w:eastAsia="es-ES"/>
              </w:rPr>
            </w:pPr>
          </w:p>
        </w:tc>
      </w:tr>
      <w:tr w:rsidR="00A34CE4" w:rsidRPr="008B72B2" w:rsidTr="00EB645E">
        <w:tc>
          <w:tcPr>
            <w:tcW w:w="2235" w:type="dxa"/>
            <w:hideMark/>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SFP</w:t>
            </w:r>
          </w:p>
        </w:tc>
        <w:tc>
          <w:tcPr>
            <w:tcW w:w="7371" w:type="dxa"/>
            <w:hideMark/>
          </w:tcPr>
          <w:p w:rsidR="00A34CE4" w:rsidRPr="008B72B2" w:rsidRDefault="00A34CE4" w:rsidP="00EB645E">
            <w:pPr>
              <w:ind w:left="142" w:right="176"/>
              <w:jc w:val="both"/>
              <w:rPr>
                <w:rFonts w:ascii="Arial" w:hAnsi="Arial" w:cs="Arial"/>
                <w:lang w:val="es-ES_tradnl" w:eastAsia="es-ES"/>
              </w:rPr>
            </w:pPr>
            <w:r w:rsidRPr="008B72B2">
              <w:rPr>
                <w:rFonts w:ascii="Arial" w:hAnsi="Arial" w:cs="Arial"/>
                <w:lang w:val="es-ES_tradnl" w:eastAsia="es-ES"/>
              </w:rPr>
              <w:t>Secretaría de la Función Pública.</w:t>
            </w:r>
          </w:p>
          <w:p w:rsidR="00A34CE4" w:rsidRDefault="00A34CE4" w:rsidP="00EB645E">
            <w:pPr>
              <w:ind w:left="142" w:right="176"/>
              <w:jc w:val="both"/>
              <w:rPr>
                <w:rFonts w:ascii="Arial" w:hAnsi="Arial" w:cs="Arial"/>
                <w:b/>
                <w:lang w:val="es-ES_tradnl" w:eastAsia="es-ES"/>
              </w:rPr>
            </w:pPr>
          </w:p>
        </w:tc>
      </w:tr>
      <w:tr w:rsidR="00A34CE4" w:rsidRPr="008B72B2" w:rsidTr="00EB645E">
        <w:trPr>
          <w:trHeight w:val="394"/>
        </w:trPr>
        <w:tc>
          <w:tcPr>
            <w:tcW w:w="2235" w:type="dxa"/>
          </w:tcPr>
          <w:p w:rsidR="00A34CE4" w:rsidRDefault="00A34CE4" w:rsidP="00EB645E">
            <w:pPr>
              <w:ind w:left="142" w:right="176"/>
              <w:jc w:val="both"/>
              <w:rPr>
                <w:rFonts w:ascii="Arial" w:hAnsi="Arial" w:cs="Arial"/>
                <w:b/>
                <w:lang w:val="es-ES_tradnl" w:eastAsia="es-ES"/>
              </w:rPr>
            </w:pPr>
            <w:r>
              <w:rPr>
                <w:rFonts w:ascii="Arial" w:hAnsi="Arial" w:cs="Arial"/>
                <w:b/>
                <w:lang w:val="es-ES_tradnl" w:eastAsia="es-ES"/>
              </w:rPr>
              <w:t>SSA</w:t>
            </w:r>
          </w:p>
        </w:tc>
        <w:tc>
          <w:tcPr>
            <w:tcW w:w="7371" w:type="dxa"/>
          </w:tcPr>
          <w:p w:rsidR="00A34CE4" w:rsidRPr="008B72B2" w:rsidRDefault="00A34CE4" w:rsidP="00EB645E">
            <w:pPr>
              <w:ind w:left="142" w:right="176"/>
              <w:jc w:val="both"/>
              <w:rPr>
                <w:rFonts w:ascii="Arial" w:hAnsi="Arial" w:cs="Arial"/>
                <w:lang w:val="es-ES_tradnl" w:eastAsia="es-ES"/>
              </w:rPr>
            </w:pPr>
            <w:r w:rsidRPr="008B72B2">
              <w:rPr>
                <w:rFonts w:ascii="Arial" w:hAnsi="Arial" w:cs="Arial"/>
                <w:lang w:val="es-ES_tradnl" w:eastAsia="es-ES"/>
              </w:rPr>
              <w:t>Secretaría de Salud</w:t>
            </w:r>
            <w:r>
              <w:rPr>
                <w:rFonts w:ascii="Arial" w:hAnsi="Arial" w:cs="Arial"/>
                <w:lang w:val="es-ES_tradnl" w:eastAsia="es-ES"/>
              </w:rPr>
              <w:t>.</w:t>
            </w:r>
          </w:p>
        </w:tc>
      </w:tr>
      <w:tr w:rsidR="00F6457D" w:rsidRPr="008B72B2" w:rsidTr="00EB645E">
        <w:trPr>
          <w:trHeight w:val="394"/>
        </w:trPr>
        <w:tc>
          <w:tcPr>
            <w:tcW w:w="2235" w:type="dxa"/>
          </w:tcPr>
          <w:p w:rsidR="00F6457D" w:rsidRDefault="00F6457D" w:rsidP="00EB645E">
            <w:pPr>
              <w:ind w:left="142" w:right="176"/>
              <w:jc w:val="both"/>
              <w:rPr>
                <w:rFonts w:ascii="Arial" w:hAnsi="Arial" w:cs="Arial"/>
                <w:b/>
                <w:lang w:val="es-ES_tradnl" w:eastAsia="es-ES"/>
              </w:rPr>
            </w:pPr>
            <w:r>
              <w:rPr>
                <w:rFonts w:ascii="Arial" w:hAnsi="Arial" w:cs="Arial"/>
                <w:b/>
                <w:lang w:val="es-ES_tradnl" w:eastAsia="es-ES"/>
              </w:rPr>
              <w:t>SPEI</w:t>
            </w:r>
          </w:p>
        </w:tc>
        <w:tc>
          <w:tcPr>
            <w:tcW w:w="7371" w:type="dxa"/>
          </w:tcPr>
          <w:p w:rsidR="00F6457D" w:rsidRDefault="00F6457D" w:rsidP="00F6457D">
            <w:pPr>
              <w:suppressAutoHyphens/>
              <w:ind w:left="33" w:right="-141"/>
              <w:jc w:val="both"/>
              <w:rPr>
                <w:rFonts w:ascii="Arial" w:hAnsi="Arial" w:cs="Arial"/>
                <w:b/>
                <w:lang w:val="es-ES_tradnl"/>
              </w:rPr>
            </w:pPr>
            <w:r w:rsidRPr="00F6457D">
              <w:rPr>
                <w:rFonts w:ascii="Arial" w:hAnsi="Arial" w:cs="Arial"/>
                <w:lang w:val="es-ES_tradnl" w:eastAsia="es-ES"/>
              </w:rPr>
              <w:t>Sistema de Pagos Electrónicos Interbancarios</w:t>
            </w:r>
          </w:p>
          <w:p w:rsidR="00F6457D" w:rsidRPr="008B72B2" w:rsidRDefault="00F6457D" w:rsidP="00EB645E">
            <w:pPr>
              <w:ind w:left="142" w:right="176"/>
              <w:jc w:val="both"/>
              <w:rPr>
                <w:rFonts w:ascii="Arial" w:hAnsi="Arial" w:cs="Arial"/>
                <w:lang w:val="es-ES_tradnl" w:eastAsia="es-ES"/>
              </w:rPr>
            </w:pPr>
          </w:p>
        </w:tc>
      </w:tr>
    </w:tbl>
    <w:p w:rsidR="00A34CE4" w:rsidRDefault="00A34CE4" w:rsidP="00F6457D">
      <w:pPr>
        <w:suppressAutoHyphens/>
        <w:spacing w:after="0" w:line="240" w:lineRule="auto"/>
        <w:ind w:left="-284" w:right="-141"/>
        <w:jc w:val="both"/>
        <w:rPr>
          <w:rFonts w:ascii="Arial" w:hAnsi="Arial" w:cs="Arial"/>
          <w:b/>
          <w:sz w:val="20"/>
          <w:szCs w:val="20"/>
          <w:lang w:val="es-ES_tradnl"/>
        </w:rPr>
      </w:pPr>
    </w:p>
    <w:sectPr w:rsidR="00A34CE4" w:rsidSect="00C52F15">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5F" w:rsidRDefault="005B735F" w:rsidP="00532601">
      <w:pPr>
        <w:spacing w:after="0" w:line="240" w:lineRule="auto"/>
      </w:pPr>
      <w:r>
        <w:separator/>
      </w:r>
    </w:p>
  </w:endnote>
  <w:endnote w:type="continuationSeparator" w:id="0">
    <w:p w:rsidR="005B735F" w:rsidRDefault="005B735F"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365489662"/>
      <w:docPartObj>
        <w:docPartGallery w:val="Page Numbers (Bottom of Page)"/>
        <w:docPartUnique/>
      </w:docPartObj>
    </w:sdtPr>
    <w:sdtEndPr/>
    <w:sdtContent>
      <w:p w:rsidR="00EB645E" w:rsidRPr="007C4BFA" w:rsidRDefault="00EB645E"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F6457D">
          <w:rPr>
            <w:rFonts w:ascii="Arial" w:hAnsi="Arial" w:cs="Arial"/>
            <w:sz w:val="20"/>
            <w:szCs w:val="20"/>
          </w:rPr>
          <w:t>21</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F6457D">
          <w:rPr>
            <w:rFonts w:ascii="Arial" w:hAnsi="Arial" w:cs="Arial"/>
            <w:sz w:val="20"/>
            <w:szCs w:val="20"/>
          </w:rPr>
          <w:t>21</w:t>
        </w:r>
        <w:r w:rsidRPr="00A7584D">
          <w:rPr>
            <w:rFonts w:ascii="Arial" w:hAnsi="Arial" w:cs="Arial"/>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5F" w:rsidRDefault="005B735F" w:rsidP="00532601">
      <w:pPr>
        <w:spacing w:after="0" w:line="240" w:lineRule="auto"/>
      </w:pPr>
      <w:r>
        <w:separator/>
      </w:r>
    </w:p>
  </w:footnote>
  <w:footnote w:type="continuationSeparator" w:id="0">
    <w:p w:rsidR="005B735F" w:rsidRDefault="005B735F"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393" w:type="pct"/>
      <w:jc w:val="center"/>
      <w:tblInd w:w="366" w:type="dxa"/>
      <w:tblLook w:val="04A0" w:firstRow="1" w:lastRow="0" w:firstColumn="1" w:lastColumn="0" w:noHBand="0" w:noVBand="1"/>
    </w:tblPr>
    <w:tblGrid>
      <w:gridCol w:w="3416"/>
      <w:gridCol w:w="5116"/>
    </w:tblGrid>
    <w:tr w:rsidR="00EB645E" w:rsidTr="00466132">
      <w:trPr>
        <w:trHeight w:val="1556"/>
        <w:jc w:val="center"/>
      </w:trPr>
      <w:tc>
        <w:tcPr>
          <w:tcW w:w="2002" w:type="pct"/>
          <w:vAlign w:val="center"/>
        </w:tcPr>
        <w:p w:rsidR="00EB645E" w:rsidRDefault="00EB645E" w:rsidP="00C654A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EB645E" w:rsidRDefault="00EB645E" w:rsidP="00C654A7">
          <w:pPr>
            <w:suppressAutoHyphens/>
            <w:jc w:val="center"/>
            <w:rPr>
              <w:rFonts w:ascii="Arial" w:hAnsi="Arial" w:cs="Arial"/>
              <w:b/>
              <w:bCs/>
              <w:sz w:val="16"/>
              <w:szCs w:val="18"/>
              <w:lang w:val="es-ES" w:eastAsia="ar-SA"/>
            </w:rPr>
          </w:pPr>
        </w:p>
        <w:p w:rsidR="00EB645E" w:rsidRPr="00206357" w:rsidRDefault="00EB645E" w:rsidP="00C654A7">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w:t>
          </w:r>
          <w:r w:rsidRPr="00206357">
            <w:rPr>
              <w:rFonts w:ascii="Arial" w:hAnsi="Arial" w:cs="Arial"/>
              <w:b/>
              <w:bCs/>
              <w:sz w:val="16"/>
              <w:szCs w:val="18"/>
              <w:lang w:val="es-ES" w:eastAsia="ar-SA"/>
            </w:rPr>
            <w:t xml:space="preserve"> </w:t>
          </w:r>
          <w:r>
            <w:rPr>
              <w:rFonts w:ascii="Arial" w:hAnsi="Arial" w:cs="Arial"/>
              <w:b/>
              <w:bCs/>
              <w:sz w:val="16"/>
              <w:szCs w:val="18"/>
              <w:lang w:val="es-ES" w:eastAsia="ar-SA"/>
            </w:rPr>
            <w:t>N</w:t>
          </w:r>
          <w:r w:rsidRPr="00206357">
            <w:rPr>
              <w:rFonts w:ascii="Arial" w:hAnsi="Arial" w:cs="Arial"/>
              <w:b/>
              <w:bCs/>
              <w:sz w:val="16"/>
              <w:szCs w:val="18"/>
              <w:lang w:val="es-ES" w:eastAsia="ar-SA"/>
            </w:rPr>
            <w:t>acional</w:t>
          </w:r>
          <w:r w:rsidRPr="00206357">
            <w:rPr>
              <w:rFonts w:ascii="Arial" w:hAnsi="Arial" w:cs="Arial"/>
              <w:b/>
              <w:sz w:val="16"/>
              <w:szCs w:val="18"/>
              <w:lang w:val="es-ES_tradnl" w:eastAsia="ar-SA"/>
            </w:rPr>
            <w:t xml:space="preserve"> Electrónica</w:t>
          </w:r>
        </w:p>
        <w:p w:rsidR="00EB645E" w:rsidRPr="00206357" w:rsidRDefault="00EB645E" w:rsidP="00C654A7">
          <w:pPr>
            <w:suppressAutoHyphens/>
            <w:jc w:val="center"/>
            <w:rPr>
              <w:rFonts w:ascii="Arial" w:hAnsi="Arial" w:cs="Arial"/>
              <w:b/>
              <w:sz w:val="10"/>
              <w:szCs w:val="18"/>
              <w:lang w:val="es-ES" w:eastAsia="ar-SA"/>
            </w:rPr>
          </w:pPr>
        </w:p>
        <w:p w:rsidR="00EB645E" w:rsidRPr="00206357" w:rsidRDefault="001448E3" w:rsidP="00C654A7">
          <w:pPr>
            <w:suppressAutoHyphens/>
            <w:jc w:val="center"/>
            <w:rPr>
              <w:rFonts w:ascii="Arial" w:hAnsi="Arial" w:cs="Arial"/>
              <w:b/>
              <w:sz w:val="16"/>
              <w:szCs w:val="18"/>
              <w:lang w:val="es-ES" w:eastAsia="ar-SA"/>
            </w:rPr>
          </w:pPr>
          <w:r>
            <w:rPr>
              <w:rFonts w:ascii="Arial" w:hAnsi="Arial" w:cs="Arial"/>
              <w:b/>
              <w:sz w:val="16"/>
              <w:szCs w:val="18"/>
              <w:lang w:val="es-ES" w:eastAsia="ar-SA"/>
            </w:rPr>
            <w:t>No. LA</w:t>
          </w:r>
          <w:r w:rsidR="003432A8" w:rsidRPr="002376D7">
            <w:rPr>
              <w:rFonts w:ascii="Arial" w:hAnsi="Arial" w:cs="Arial"/>
              <w:b/>
              <w:sz w:val="16"/>
              <w:szCs w:val="18"/>
              <w:lang w:val="es-ES" w:eastAsia="ar-SA"/>
            </w:rPr>
            <w:t>-050</w:t>
          </w:r>
          <w:r w:rsidR="00EB645E" w:rsidRPr="002376D7">
            <w:rPr>
              <w:rFonts w:ascii="Arial" w:hAnsi="Arial" w:cs="Arial"/>
              <w:b/>
              <w:sz w:val="16"/>
              <w:szCs w:val="18"/>
              <w:lang w:val="es-ES" w:eastAsia="ar-SA"/>
            </w:rPr>
            <w:t>GYR120-E</w:t>
          </w:r>
          <w:r>
            <w:rPr>
              <w:rFonts w:ascii="Arial" w:hAnsi="Arial" w:cs="Arial"/>
              <w:b/>
              <w:sz w:val="16"/>
              <w:szCs w:val="18"/>
              <w:lang w:val="es-ES" w:eastAsia="ar-SA"/>
            </w:rPr>
            <w:t>11</w:t>
          </w:r>
          <w:r w:rsidR="00EB645E" w:rsidRPr="002376D7">
            <w:rPr>
              <w:rFonts w:ascii="Arial" w:hAnsi="Arial" w:cs="Arial"/>
              <w:b/>
              <w:sz w:val="16"/>
              <w:szCs w:val="18"/>
              <w:lang w:val="es-ES" w:eastAsia="ar-SA"/>
            </w:rPr>
            <w:t>-2018</w:t>
          </w:r>
        </w:p>
        <w:p w:rsidR="00EB645E" w:rsidRPr="00987A8D" w:rsidRDefault="00EB645E" w:rsidP="005F252E">
          <w:pPr>
            <w:tabs>
              <w:tab w:val="center" w:pos="4419"/>
              <w:tab w:val="right" w:pos="8838"/>
            </w:tabs>
            <w:suppressAutoHyphens/>
            <w:jc w:val="center"/>
            <w:rPr>
              <w:rFonts w:ascii="Arial" w:hAnsi="Arial" w:cs="Arial"/>
              <w:b/>
              <w:sz w:val="16"/>
              <w:szCs w:val="18"/>
              <w:lang w:val="es-ES_tradnl" w:eastAsia="ar-SA"/>
            </w:rPr>
          </w:pPr>
        </w:p>
      </w:tc>
      <w:tc>
        <w:tcPr>
          <w:tcW w:w="2998" w:type="pct"/>
        </w:tcPr>
        <w:p w:rsidR="00EB645E" w:rsidRDefault="00EB645E" w:rsidP="005F252E">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60288" behindDoc="1" locked="0" layoutInCell="1" allowOverlap="1" wp14:anchorId="2EB14FAF" wp14:editId="634ABA80">
                <wp:simplePos x="0" y="0"/>
                <wp:positionH relativeFrom="column">
                  <wp:posOffset>2428504</wp:posOffset>
                </wp:positionH>
                <wp:positionV relativeFrom="paragraph">
                  <wp:posOffset>115570</wp:posOffset>
                </wp:positionV>
                <wp:extent cx="655607" cy="845389"/>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55607" cy="845389"/>
                        </a:xfrm>
                        <a:prstGeom prst="rect">
                          <a:avLst/>
                        </a:prstGeom>
                        <a:noFill/>
                        <a:ln w="9525">
                          <a:noFill/>
                          <a:miter lim="800000"/>
                          <a:headEnd/>
                          <a:tailEnd/>
                        </a:ln>
                      </pic:spPr>
                    </pic:pic>
                  </a:graphicData>
                </a:graphic>
                <wp14:sizeRelH relativeFrom="margin">
                  <wp14:pctWidth>0</wp14:pctWidth>
                </wp14:sizeRelH>
              </wp:anchor>
            </w:drawing>
          </w:r>
          <w:r>
            <w:rPr>
              <w:rFonts w:ascii="Arial" w:hAnsi="Arial" w:cs="Arial"/>
              <w:b/>
              <w:sz w:val="18"/>
              <w:szCs w:val="18"/>
            </w:rPr>
            <w:drawing>
              <wp:anchor distT="0" distB="0" distL="114300" distR="114300" simplePos="0" relativeHeight="251659264" behindDoc="1" locked="0" layoutInCell="1" allowOverlap="1" wp14:anchorId="44E1ADBF" wp14:editId="20D34BC9">
                <wp:simplePos x="0" y="0"/>
                <wp:positionH relativeFrom="column">
                  <wp:posOffset>66387</wp:posOffset>
                </wp:positionH>
                <wp:positionV relativeFrom="paragraph">
                  <wp:posOffset>164537</wp:posOffset>
                </wp:positionV>
                <wp:extent cx="2191110" cy="799231"/>
                <wp:effectExtent l="0" t="0" r="0" b="127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B645E" w:rsidRPr="005F57B9" w:rsidRDefault="00EB645E" w:rsidP="005F57B9">
    <w:pPr>
      <w:spacing w:after="0" w:line="240" w:lineRule="auto"/>
      <w:ind w:left="567"/>
      <w:rPr>
        <w:rFonts w:ascii="Arial" w:hAnsi="Arial" w:cs="Arial"/>
        <w:sz w:val="8"/>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27">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8">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29">
    <w:nsid w:val="189E1DE1"/>
    <w:multiLevelType w:val="hybridMultilevel"/>
    <w:tmpl w:val="D1DC6792"/>
    <w:lvl w:ilvl="0" w:tplc="080A0015">
      <w:start w:val="1"/>
      <w:numFmt w:val="upperLetter"/>
      <w:lvlText w:val="%1."/>
      <w:lvlJc w:val="left"/>
      <w:pPr>
        <w:ind w:left="720" w:hanging="360"/>
      </w:pPr>
    </w:lvl>
    <w:lvl w:ilvl="1" w:tplc="080A000F">
      <w:start w:val="1"/>
      <w:numFmt w:val="decimal"/>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217655C6"/>
    <w:multiLevelType w:val="hybridMultilevel"/>
    <w:tmpl w:val="1334356E"/>
    <w:lvl w:ilvl="0" w:tplc="34A06562">
      <w:start w:val="1"/>
      <w:numFmt w:val="decimal"/>
      <w:lvlText w:val="3.5.%1"/>
      <w:lvlJc w:val="left"/>
      <w:pPr>
        <w:ind w:left="720" w:hanging="360"/>
      </w:pPr>
      <w:rPr>
        <w:rFonts w:ascii="Arial" w:hAnsi="Arial" w:hint="default"/>
        <w:b/>
        <w:i w:val="0"/>
        <w:sz w:val="20"/>
      </w:rPr>
    </w:lvl>
    <w:lvl w:ilvl="1" w:tplc="04090019">
      <w:start w:val="1"/>
      <w:numFmt w:val="lowerLetter"/>
      <w:lvlText w:val="%2."/>
      <w:lvlJc w:val="left"/>
      <w:pPr>
        <w:ind w:left="1440" w:hanging="360"/>
      </w:pPr>
    </w:lvl>
    <w:lvl w:ilvl="2" w:tplc="9516E2CA">
      <w:start w:val="4"/>
      <w:numFmt w:val="bullet"/>
      <w:lvlText w:val="-"/>
      <w:lvlJc w:val="left"/>
      <w:pPr>
        <w:ind w:left="2340" w:hanging="360"/>
      </w:pPr>
      <w:rPr>
        <w:rFonts w:ascii="Arial" w:eastAsia="Times New Roman" w:hAnsi="Arial" w:cs="Arial" w:hint="default"/>
      </w:rPr>
    </w:lvl>
    <w:lvl w:ilvl="3" w:tplc="2A9872F4">
      <w:start w:val="1"/>
      <w:numFmt w:val="lowerLetter"/>
      <w:lvlText w:val="%4)"/>
      <w:lvlJc w:val="left"/>
      <w:pPr>
        <w:ind w:left="2880" w:hanging="360"/>
      </w:pPr>
      <w:rPr>
        <w:rFonts w:ascii="Arial" w:hAnsi="Arial" w:cs="Arial"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6">
    <w:nsid w:val="2A3F67EC"/>
    <w:multiLevelType w:val="hybridMultilevel"/>
    <w:tmpl w:val="4EAA67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2CF72BC4"/>
    <w:multiLevelType w:val="hybridMultilevel"/>
    <w:tmpl w:val="5934A3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nsid w:val="2FD2508F"/>
    <w:multiLevelType w:val="hybridMultilevel"/>
    <w:tmpl w:val="FC14105C"/>
    <w:lvl w:ilvl="0" w:tplc="9140D436">
      <w:start w:val="1"/>
      <w:numFmt w:val="decimal"/>
      <w:lvlText w:val="%1."/>
      <w:lvlJc w:val="left"/>
      <w:pPr>
        <w:ind w:left="720" w:hanging="360"/>
      </w:pPr>
      <w:rPr>
        <w:rFonts w:cs="Times New Roman"/>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395D603A"/>
    <w:multiLevelType w:val="hybridMultilevel"/>
    <w:tmpl w:val="AA10DA84"/>
    <w:lvl w:ilvl="0" w:tplc="7B8AF44E">
      <w:start w:val="1"/>
      <w:numFmt w:val="lowerLetter"/>
      <w:lvlText w:val="%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41">
    <w:nsid w:val="3B9C0673"/>
    <w:multiLevelType w:val="hybridMultilevel"/>
    <w:tmpl w:val="21E493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2">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3">
    <w:nsid w:val="4D835685"/>
    <w:multiLevelType w:val="hybridMultilevel"/>
    <w:tmpl w:val="E5C8CD3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45">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8">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nsid w:val="6AB16925"/>
    <w:multiLevelType w:val="multilevel"/>
    <w:tmpl w:val="EE8AC6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52">
    <w:nsid w:val="72B72C19"/>
    <w:multiLevelType w:val="hybridMultilevel"/>
    <w:tmpl w:val="618E05E2"/>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4">
    <w:nsid w:val="79CF3EC2"/>
    <w:multiLevelType w:val="multilevel"/>
    <w:tmpl w:val="CE0AFE7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32"/>
  </w:num>
  <w:num w:numId="8">
    <w:abstractNumId w:val="55"/>
  </w:num>
  <w:num w:numId="9">
    <w:abstractNumId w:val="30"/>
  </w:num>
  <w:num w:numId="10">
    <w:abstractNumId w:val="25"/>
  </w:num>
  <w:num w:numId="11">
    <w:abstractNumId w:val="8"/>
  </w:num>
  <w:num w:numId="12">
    <w:abstractNumId w:val="10"/>
  </w:num>
  <w:num w:numId="13">
    <w:abstractNumId w:val="14"/>
  </w:num>
  <w:num w:numId="14">
    <w:abstractNumId w:val="44"/>
  </w:num>
  <w:num w:numId="15">
    <w:abstractNumId w:val="24"/>
  </w:num>
  <w:num w:numId="16">
    <w:abstractNumId w:val="48"/>
  </w:num>
  <w:num w:numId="17">
    <w:abstractNumId w:val="45"/>
  </w:num>
  <w:num w:numId="18">
    <w:abstractNumId w:val="35"/>
  </w:num>
  <w:num w:numId="19">
    <w:abstractNumId w:val="47"/>
  </w:num>
  <w:num w:numId="20">
    <w:abstractNumId w:val="50"/>
  </w:num>
  <w:num w:numId="21">
    <w:abstractNumId w:val="37"/>
  </w:num>
  <w:num w:numId="22">
    <w:abstractNumId w:val="54"/>
  </w:num>
  <w:num w:numId="23">
    <w:abstractNumId w:val="41"/>
  </w:num>
  <w:num w:numId="24">
    <w:abstractNumId w:val="43"/>
  </w:num>
  <w:num w:numId="25">
    <w:abstractNumId w:val="36"/>
  </w:num>
  <w:num w:numId="26">
    <w:abstractNumId w:val="34"/>
  </w:num>
  <w:num w:numId="27">
    <w:abstractNumId w:val="27"/>
  </w:num>
  <w:num w:numId="28">
    <w:abstractNumId w:val="42"/>
  </w:num>
  <w:num w:numId="29">
    <w:abstractNumId w:val="46"/>
  </w:num>
  <w:num w:numId="30">
    <w:abstractNumId w:val="28"/>
  </w:num>
  <w:num w:numId="31">
    <w:abstractNumId w:val="39"/>
  </w:num>
  <w:num w:numId="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2"/>
  </w:num>
  <w:num w:numId="34">
    <w:abstractNumId w:val="29"/>
  </w:num>
  <w:num w:numId="35">
    <w:abstractNumId w:val="38"/>
  </w:num>
  <w:num w:numId="3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4BCF"/>
    <w:rsid w:val="000050C9"/>
    <w:rsid w:val="000060A1"/>
    <w:rsid w:val="000065CE"/>
    <w:rsid w:val="00007194"/>
    <w:rsid w:val="00007425"/>
    <w:rsid w:val="00010707"/>
    <w:rsid w:val="000107B7"/>
    <w:rsid w:val="00010807"/>
    <w:rsid w:val="00010B40"/>
    <w:rsid w:val="00010E4D"/>
    <w:rsid w:val="000112B0"/>
    <w:rsid w:val="000124DA"/>
    <w:rsid w:val="000127E6"/>
    <w:rsid w:val="00012874"/>
    <w:rsid w:val="00012DD7"/>
    <w:rsid w:val="00013581"/>
    <w:rsid w:val="000138E5"/>
    <w:rsid w:val="00013AEF"/>
    <w:rsid w:val="00015214"/>
    <w:rsid w:val="00015996"/>
    <w:rsid w:val="00015A5C"/>
    <w:rsid w:val="00016388"/>
    <w:rsid w:val="00016790"/>
    <w:rsid w:val="00016F68"/>
    <w:rsid w:val="00016FD9"/>
    <w:rsid w:val="00017609"/>
    <w:rsid w:val="00017A09"/>
    <w:rsid w:val="00017BB7"/>
    <w:rsid w:val="00020B2B"/>
    <w:rsid w:val="00021944"/>
    <w:rsid w:val="00021974"/>
    <w:rsid w:val="00022B27"/>
    <w:rsid w:val="00023552"/>
    <w:rsid w:val="00024D25"/>
    <w:rsid w:val="00024F6A"/>
    <w:rsid w:val="00025919"/>
    <w:rsid w:val="00025F06"/>
    <w:rsid w:val="00026168"/>
    <w:rsid w:val="000263F6"/>
    <w:rsid w:val="00026603"/>
    <w:rsid w:val="00026E39"/>
    <w:rsid w:val="00027530"/>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622"/>
    <w:rsid w:val="0004784C"/>
    <w:rsid w:val="00047F2B"/>
    <w:rsid w:val="000500D9"/>
    <w:rsid w:val="00050455"/>
    <w:rsid w:val="000504F4"/>
    <w:rsid w:val="0005067B"/>
    <w:rsid w:val="00050C37"/>
    <w:rsid w:val="00051328"/>
    <w:rsid w:val="000521CE"/>
    <w:rsid w:val="0005254C"/>
    <w:rsid w:val="00052FDB"/>
    <w:rsid w:val="00054054"/>
    <w:rsid w:val="0005467C"/>
    <w:rsid w:val="00054942"/>
    <w:rsid w:val="00054FCC"/>
    <w:rsid w:val="00055E7D"/>
    <w:rsid w:val="0005637A"/>
    <w:rsid w:val="000563BD"/>
    <w:rsid w:val="00056A9F"/>
    <w:rsid w:val="00057B30"/>
    <w:rsid w:val="00060E90"/>
    <w:rsid w:val="00061A1F"/>
    <w:rsid w:val="00061AFB"/>
    <w:rsid w:val="00061B41"/>
    <w:rsid w:val="00061ED9"/>
    <w:rsid w:val="0006342C"/>
    <w:rsid w:val="00063A92"/>
    <w:rsid w:val="00064E5E"/>
    <w:rsid w:val="000650E5"/>
    <w:rsid w:val="00065528"/>
    <w:rsid w:val="00065D02"/>
    <w:rsid w:val="00065E37"/>
    <w:rsid w:val="00065F7D"/>
    <w:rsid w:val="00066D3E"/>
    <w:rsid w:val="00070180"/>
    <w:rsid w:val="000701E0"/>
    <w:rsid w:val="00070AA8"/>
    <w:rsid w:val="000710C9"/>
    <w:rsid w:val="00071318"/>
    <w:rsid w:val="000713EE"/>
    <w:rsid w:val="00071F6A"/>
    <w:rsid w:val="000721D6"/>
    <w:rsid w:val="000728FF"/>
    <w:rsid w:val="00072B47"/>
    <w:rsid w:val="00074579"/>
    <w:rsid w:val="0007461F"/>
    <w:rsid w:val="00075556"/>
    <w:rsid w:val="000765D7"/>
    <w:rsid w:val="00076ABC"/>
    <w:rsid w:val="00076D74"/>
    <w:rsid w:val="0007725D"/>
    <w:rsid w:val="00077B48"/>
    <w:rsid w:val="00081196"/>
    <w:rsid w:val="000811F1"/>
    <w:rsid w:val="00081441"/>
    <w:rsid w:val="00081974"/>
    <w:rsid w:val="00081F74"/>
    <w:rsid w:val="000826B3"/>
    <w:rsid w:val="00082B45"/>
    <w:rsid w:val="00083F2B"/>
    <w:rsid w:val="000846FD"/>
    <w:rsid w:val="00084C70"/>
    <w:rsid w:val="00085CA9"/>
    <w:rsid w:val="00085E47"/>
    <w:rsid w:val="0008679E"/>
    <w:rsid w:val="00090FAB"/>
    <w:rsid w:val="0009184F"/>
    <w:rsid w:val="00091A0E"/>
    <w:rsid w:val="00091FB2"/>
    <w:rsid w:val="00092B78"/>
    <w:rsid w:val="00093390"/>
    <w:rsid w:val="00093FF9"/>
    <w:rsid w:val="000947C5"/>
    <w:rsid w:val="000950D0"/>
    <w:rsid w:val="000957A0"/>
    <w:rsid w:val="00095AAA"/>
    <w:rsid w:val="000961F3"/>
    <w:rsid w:val="00096415"/>
    <w:rsid w:val="000965DF"/>
    <w:rsid w:val="00096A40"/>
    <w:rsid w:val="00096E61"/>
    <w:rsid w:val="00097059"/>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B09BE"/>
    <w:rsid w:val="000B0E4D"/>
    <w:rsid w:val="000B1D0C"/>
    <w:rsid w:val="000B21AA"/>
    <w:rsid w:val="000B2C67"/>
    <w:rsid w:val="000B314E"/>
    <w:rsid w:val="000B3170"/>
    <w:rsid w:val="000B39CC"/>
    <w:rsid w:val="000B3BB9"/>
    <w:rsid w:val="000B46AD"/>
    <w:rsid w:val="000B48C1"/>
    <w:rsid w:val="000B4DF4"/>
    <w:rsid w:val="000B74E8"/>
    <w:rsid w:val="000B771B"/>
    <w:rsid w:val="000C03AD"/>
    <w:rsid w:val="000C26F8"/>
    <w:rsid w:val="000C2957"/>
    <w:rsid w:val="000C2D05"/>
    <w:rsid w:val="000C4502"/>
    <w:rsid w:val="000C51F0"/>
    <w:rsid w:val="000C57BD"/>
    <w:rsid w:val="000C5D3B"/>
    <w:rsid w:val="000C5DA3"/>
    <w:rsid w:val="000C663D"/>
    <w:rsid w:val="000C671D"/>
    <w:rsid w:val="000C67D4"/>
    <w:rsid w:val="000C6C14"/>
    <w:rsid w:val="000C6CFC"/>
    <w:rsid w:val="000C72FC"/>
    <w:rsid w:val="000C78A1"/>
    <w:rsid w:val="000D0721"/>
    <w:rsid w:val="000D0E15"/>
    <w:rsid w:val="000D3510"/>
    <w:rsid w:val="000D3930"/>
    <w:rsid w:val="000D4702"/>
    <w:rsid w:val="000D4A19"/>
    <w:rsid w:val="000D4A93"/>
    <w:rsid w:val="000D4B5C"/>
    <w:rsid w:val="000D5482"/>
    <w:rsid w:val="000D6706"/>
    <w:rsid w:val="000D675E"/>
    <w:rsid w:val="000D6C55"/>
    <w:rsid w:val="000D6C5D"/>
    <w:rsid w:val="000D7CBB"/>
    <w:rsid w:val="000D7CE0"/>
    <w:rsid w:val="000E04AF"/>
    <w:rsid w:val="000E11EE"/>
    <w:rsid w:val="000E1740"/>
    <w:rsid w:val="000E22D8"/>
    <w:rsid w:val="000E2D65"/>
    <w:rsid w:val="000E2EC2"/>
    <w:rsid w:val="000E425A"/>
    <w:rsid w:val="000E425B"/>
    <w:rsid w:val="000E4C0F"/>
    <w:rsid w:val="000E63FE"/>
    <w:rsid w:val="000E75CF"/>
    <w:rsid w:val="000E760D"/>
    <w:rsid w:val="000E7B93"/>
    <w:rsid w:val="000E7CC5"/>
    <w:rsid w:val="000E7DAE"/>
    <w:rsid w:val="000F0D1B"/>
    <w:rsid w:val="000F11B8"/>
    <w:rsid w:val="000F17C5"/>
    <w:rsid w:val="000F17EE"/>
    <w:rsid w:val="000F1B63"/>
    <w:rsid w:val="000F1BA6"/>
    <w:rsid w:val="000F235B"/>
    <w:rsid w:val="000F285A"/>
    <w:rsid w:val="000F439A"/>
    <w:rsid w:val="000F444A"/>
    <w:rsid w:val="000F4C7D"/>
    <w:rsid w:val="000F5ACA"/>
    <w:rsid w:val="000F612A"/>
    <w:rsid w:val="000F6491"/>
    <w:rsid w:val="000F66BF"/>
    <w:rsid w:val="000F6C0F"/>
    <w:rsid w:val="000F7896"/>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61A6"/>
    <w:rsid w:val="00106679"/>
    <w:rsid w:val="00110C60"/>
    <w:rsid w:val="00111870"/>
    <w:rsid w:val="00111AF2"/>
    <w:rsid w:val="00112C69"/>
    <w:rsid w:val="00114C00"/>
    <w:rsid w:val="00114FC9"/>
    <w:rsid w:val="0011505C"/>
    <w:rsid w:val="0011532D"/>
    <w:rsid w:val="001158E7"/>
    <w:rsid w:val="0011635D"/>
    <w:rsid w:val="0011749E"/>
    <w:rsid w:val="00120404"/>
    <w:rsid w:val="00120C5E"/>
    <w:rsid w:val="00121DF1"/>
    <w:rsid w:val="00121FED"/>
    <w:rsid w:val="001221AB"/>
    <w:rsid w:val="001245F6"/>
    <w:rsid w:val="001248BD"/>
    <w:rsid w:val="00124DA6"/>
    <w:rsid w:val="00125068"/>
    <w:rsid w:val="001275FC"/>
    <w:rsid w:val="00130356"/>
    <w:rsid w:val="001306DC"/>
    <w:rsid w:val="00130B89"/>
    <w:rsid w:val="00130F08"/>
    <w:rsid w:val="00131E33"/>
    <w:rsid w:val="00132636"/>
    <w:rsid w:val="0013356D"/>
    <w:rsid w:val="00133BA4"/>
    <w:rsid w:val="001346E6"/>
    <w:rsid w:val="00134856"/>
    <w:rsid w:val="00134B55"/>
    <w:rsid w:val="00134CBD"/>
    <w:rsid w:val="0013521F"/>
    <w:rsid w:val="0013592E"/>
    <w:rsid w:val="00135D20"/>
    <w:rsid w:val="00137618"/>
    <w:rsid w:val="00137A67"/>
    <w:rsid w:val="00140014"/>
    <w:rsid w:val="00141C5E"/>
    <w:rsid w:val="00141E82"/>
    <w:rsid w:val="00142554"/>
    <w:rsid w:val="00143FD3"/>
    <w:rsid w:val="00144076"/>
    <w:rsid w:val="00144607"/>
    <w:rsid w:val="001448E3"/>
    <w:rsid w:val="001450E3"/>
    <w:rsid w:val="0014629E"/>
    <w:rsid w:val="00147544"/>
    <w:rsid w:val="00150992"/>
    <w:rsid w:val="00151275"/>
    <w:rsid w:val="0015166F"/>
    <w:rsid w:val="00151F68"/>
    <w:rsid w:val="00153785"/>
    <w:rsid w:val="00154937"/>
    <w:rsid w:val="001549B9"/>
    <w:rsid w:val="00154B2A"/>
    <w:rsid w:val="00155650"/>
    <w:rsid w:val="00155805"/>
    <w:rsid w:val="00155BAE"/>
    <w:rsid w:val="00155E4C"/>
    <w:rsid w:val="00160090"/>
    <w:rsid w:val="00160CA5"/>
    <w:rsid w:val="00160ED1"/>
    <w:rsid w:val="0016170A"/>
    <w:rsid w:val="00161CDE"/>
    <w:rsid w:val="00162193"/>
    <w:rsid w:val="001634B6"/>
    <w:rsid w:val="00163D47"/>
    <w:rsid w:val="00164089"/>
    <w:rsid w:val="00165916"/>
    <w:rsid w:val="00166548"/>
    <w:rsid w:val="00166AFE"/>
    <w:rsid w:val="00166CC2"/>
    <w:rsid w:val="001701D8"/>
    <w:rsid w:val="001707E8"/>
    <w:rsid w:val="00170980"/>
    <w:rsid w:val="00171177"/>
    <w:rsid w:val="00171BA3"/>
    <w:rsid w:val="00171D99"/>
    <w:rsid w:val="00172FDB"/>
    <w:rsid w:val="00173565"/>
    <w:rsid w:val="001747AC"/>
    <w:rsid w:val="00174B60"/>
    <w:rsid w:val="00174B63"/>
    <w:rsid w:val="00175DAD"/>
    <w:rsid w:val="00175E2D"/>
    <w:rsid w:val="00177760"/>
    <w:rsid w:val="001777C9"/>
    <w:rsid w:val="00177D7F"/>
    <w:rsid w:val="00180AFD"/>
    <w:rsid w:val="001814C7"/>
    <w:rsid w:val="00181940"/>
    <w:rsid w:val="00182C80"/>
    <w:rsid w:val="00183833"/>
    <w:rsid w:val="00183A91"/>
    <w:rsid w:val="00184B30"/>
    <w:rsid w:val="0018565E"/>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772"/>
    <w:rsid w:val="001958D1"/>
    <w:rsid w:val="00195C00"/>
    <w:rsid w:val="001975D2"/>
    <w:rsid w:val="00197905"/>
    <w:rsid w:val="001A09A9"/>
    <w:rsid w:val="001A0AD2"/>
    <w:rsid w:val="001A0B14"/>
    <w:rsid w:val="001A0DC9"/>
    <w:rsid w:val="001A11FA"/>
    <w:rsid w:val="001A1746"/>
    <w:rsid w:val="001A1BA9"/>
    <w:rsid w:val="001A2662"/>
    <w:rsid w:val="001A3AC9"/>
    <w:rsid w:val="001A428A"/>
    <w:rsid w:val="001A4DB3"/>
    <w:rsid w:val="001A4F02"/>
    <w:rsid w:val="001A5666"/>
    <w:rsid w:val="001A685B"/>
    <w:rsid w:val="001A790D"/>
    <w:rsid w:val="001B06CA"/>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5130"/>
    <w:rsid w:val="001C56E6"/>
    <w:rsid w:val="001C6464"/>
    <w:rsid w:val="001D0521"/>
    <w:rsid w:val="001D07F1"/>
    <w:rsid w:val="001D1004"/>
    <w:rsid w:val="001D16BB"/>
    <w:rsid w:val="001D1F6D"/>
    <w:rsid w:val="001D291E"/>
    <w:rsid w:val="001D296B"/>
    <w:rsid w:val="001D3660"/>
    <w:rsid w:val="001D376A"/>
    <w:rsid w:val="001D4597"/>
    <w:rsid w:val="001D4827"/>
    <w:rsid w:val="001D4F8E"/>
    <w:rsid w:val="001D52D8"/>
    <w:rsid w:val="001D555E"/>
    <w:rsid w:val="001D5EF8"/>
    <w:rsid w:val="001D63E5"/>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0970"/>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0BA3"/>
    <w:rsid w:val="00201198"/>
    <w:rsid w:val="00201384"/>
    <w:rsid w:val="0020197D"/>
    <w:rsid w:val="00201F75"/>
    <w:rsid w:val="00202C4C"/>
    <w:rsid w:val="002030AD"/>
    <w:rsid w:val="002036C2"/>
    <w:rsid w:val="0020435F"/>
    <w:rsid w:val="00204569"/>
    <w:rsid w:val="00204DBD"/>
    <w:rsid w:val="00205C8D"/>
    <w:rsid w:val="00206357"/>
    <w:rsid w:val="00207F65"/>
    <w:rsid w:val="0021035E"/>
    <w:rsid w:val="002108EE"/>
    <w:rsid w:val="002114BF"/>
    <w:rsid w:val="002125FE"/>
    <w:rsid w:val="00213A38"/>
    <w:rsid w:val="002163E4"/>
    <w:rsid w:val="00216B06"/>
    <w:rsid w:val="00216F05"/>
    <w:rsid w:val="00217354"/>
    <w:rsid w:val="002175BD"/>
    <w:rsid w:val="00217BED"/>
    <w:rsid w:val="00221BB1"/>
    <w:rsid w:val="00222864"/>
    <w:rsid w:val="00223EEB"/>
    <w:rsid w:val="0022429E"/>
    <w:rsid w:val="00224E2B"/>
    <w:rsid w:val="00225882"/>
    <w:rsid w:val="00225A9B"/>
    <w:rsid w:val="00225FC2"/>
    <w:rsid w:val="00226289"/>
    <w:rsid w:val="00227AE7"/>
    <w:rsid w:val="00227EBE"/>
    <w:rsid w:val="00233790"/>
    <w:rsid w:val="00233A00"/>
    <w:rsid w:val="00233E9F"/>
    <w:rsid w:val="00233F09"/>
    <w:rsid w:val="00234091"/>
    <w:rsid w:val="00235032"/>
    <w:rsid w:val="00235271"/>
    <w:rsid w:val="00235B85"/>
    <w:rsid w:val="00236868"/>
    <w:rsid w:val="002372B2"/>
    <w:rsid w:val="002375E9"/>
    <w:rsid w:val="002376D7"/>
    <w:rsid w:val="0023782C"/>
    <w:rsid w:val="002411E5"/>
    <w:rsid w:val="002411E7"/>
    <w:rsid w:val="002414A4"/>
    <w:rsid w:val="002418DB"/>
    <w:rsid w:val="002423CC"/>
    <w:rsid w:val="002429AE"/>
    <w:rsid w:val="002441E5"/>
    <w:rsid w:val="0024587A"/>
    <w:rsid w:val="00245A81"/>
    <w:rsid w:val="00245C72"/>
    <w:rsid w:val="00245E11"/>
    <w:rsid w:val="002464D5"/>
    <w:rsid w:val="00246D99"/>
    <w:rsid w:val="00247647"/>
    <w:rsid w:val="00247A02"/>
    <w:rsid w:val="002507D0"/>
    <w:rsid w:val="0025149B"/>
    <w:rsid w:val="00251D73"/>
    <w:rsid w:val="00251F47"/>
    <w:rsid w:val="002526A8"/>
    <w:rsid w:val="00252CE3"/>
    <w:rsid w:val="00253971"/>
    <w:rsid w:val="0025398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3DE6"/>
    <w:rsid w:val="002647BB"/>
    <w:rsid w:val="002663C7"/>
    <w:rsid w:val="00266563"/>
    <w:rsid w:val="00266C58"/>
    <w:rsid w:val="00266E77"/>
    <w:rsid w:val="002671DA"/>
    <w:rsid w:val="00270360"/>
    <w:rsid w:val="00270365"/>
    <w:rsid w:val="002707E4"/>
    <w:rsid w:val="00270A16"/>
    <w:rsid w:val="00270C41"/>
    <w:rsid w:val="0027227D"/>
    <w:rsid w:val="00272922"/>
    <w:rsid w:val="002733BA"/>
    <w:rsid w:val="002740AC"/>
    <w:rsid w:val="00274AEB"/>
    <w:rsid w:val="00274D23"/>
    <w:rsid w:val="00274FFC"/>
    <w:rsid w:val="002753CB"/>
    <w:rsid w:val="002753FB"/>
    <w:rsid w:val="00275551"/>
    <w:rsid w:val="002760B1"/>
    <w:rsid w:val="00276585"/>
    <w:rsid w:val="002773CA"/>
    <w:rsid w:val="002803E4"/>
    <w:rsid w:val="00280808"/>
    <w:rsid w:val="00280A8C"/>
    <w:rsid w:val="00281BD1"/>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39E"/>
    <w:rsid w:val="002A352C"/>
    <w:rsid w:val="002A48BF"/>
    <w:rsid w:val="002A5A62"/>
    <w:rsid w:val="002A65E2"/>
    <w:rsid w:val="002A6EAC"/>
    <w:rsid w:val="002B0583"/>
    <w:rsid w:val="002B14BF"/>
    <w:rsid w:val="002B16D3"/>
    <w:rsid w:val="002B1CD0"/>
    <w:rsid w:val="002B428E"/>
    <w:rsid w:val="002B5BF8"/>
    <w:rsid w:val="002B61C7"/>
    <w:rsid w:val="002B6C94"/>
    <w:rsid w:val="002B78D4"/>
    <w:rsid w:val="002B79D2"/>
    <w:rsid w:val="002B7B6A"/>
    <w:rsid w:val="002B7ED0"/>
    <w:rsid w:val="002C14FC"/>
    <w:rsid w:val="002C1E15"/>
    <w:rsid w:val="002C2668"/>
    <w:rsid w:val="002C26A8"/>
    <w:rsid w:val="002C3045"/>
    <w:rsid w:val="002C3257"/>
    <w:rsid w:val="002C352D"/>
    <w:rsid w:val="002C3D7F"/>
    <w:rsid w:val="002C42D1"/>
    <w:rsid w:val="002C4653"/>
    <w:rsid w:val="002C49BC"/>
    <w:rsid w:val="002C4A84"/>
    <w:rsid w:val="002C5A5F"/>
    <w:rsid w:val="002C5B78"/>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B86"/>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3C5"/>
    <w:rsid w:val="002F1BAA"/>
    <w:rsid w:val="002F2122"/>
    <w:rsid w:val="002F2521"/>
    <w:rsid w:val="002F295B"/>
    <w:rsid w:val="002F3005"/>
    <w:rsid w:val="002F356C"/>
    <w:rsid w:val="002F3D7C"/>
    <w:rsid w:val="002F40B2"/>
    <w:rsid w:val="002F45D9"/>
    <w:rsid w:val="002F4652"/>
    <w:rsid w:val="002F49F2"/>
    <w:rsid w:val="002F4BCA"/>
    <w:rsid w:val="002F5E97"/>
    <w:rsid w:val="002F5FEB"/>
    <w:rsid w:val="002F62C4"/>
    <w:rsid w:val="002F73CE"/>
    <w:rsid w:val="003006D0"/>
    <w:rsid w:val="00300F02"/>
    <w:rsid w:val="0030134E"/>
    <w:rsid w:val="00301A31"/>
    <w:rsid w:val="00301B86"/>
    <w:rsid w:val="003029EC"/>
    <w:rsid w:val="00304B05"/>
    <w:rsid w:val="0030525D"/>
    <w:rsid w:val="003054B3"/>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3B6"/>
    <w:rsid w:val="003237C3"/>
    <w:rsid w:val="003250A3"/>
    <w:rsid w:val="00325964"/>
    <w:rsid w:val="00326CEE"/>
    <w:rsid w:val="00327209"/>
    <w:rsid w:val="00327780"/>
    <w:rsid w:val="00330505"/>
    <w:rsid w:val="0033132C"/>
    <w:rsid w:val="00331FEA"/>
    <w:rsid w:val="003320E8"/>
    <w:rsid w:val="003340B3"/>
    <w:rsid w:val="003344B8"/>
    <w:rsid w:val="003348FC"/>
    <w:rsid w:val="0033523E"/>
    <w:rsid w:val="00335467"/>
    <w:rsid w:val="00336633"/>
    <w:rsid w:val="003374D3"/>
    <w:rsid w:val="00341035"/>
    <w:rsid w:val="003425FF"/>
    <w:rsid w:val="00342BA3"/>
    <w:rsid w:val="003432A8"/>
    <w:rsid w:val="003444C7"/>
    <w:rsid w:val="00346907"/>
    <w:rsid w:val="0034744A"/>
    <w:rsid w:val="00347B37"/>
    <w:rsid w:val="00347C2E"/>
    <w:rsid w:val="00350222"/>
    <w:rsid w:val="00350BE4"/>
    <w:rsid w:val="00350E92"/>
    <w:rsid w:val="00351C8F"/>
    <w:rsid w:val="00351F9B"/>
    <w:rsid w:val="00352CC9"/>
    <w:rsid w:val="003538A5"/>
    <w:rsid w:val="00354C6E"/>
    <w:rsid w:val="0035510A"/>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4091"/>
    <w:rsid w:val="00365222"/>
    <w:rsid w:val="00365E52"/>
    <w:rsid w:val="00366D18"/>
    <w:rsid w:val="00370916"/>
    <w:rsid w:val="00370B0E"/>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B02"/>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1AC"/>
    <w:rsid w:val="00395E48"/>
    <w:rsid w:val="0039715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1C3"/>
    <w:rsid w:val="003B088C"/>
    <w:rsid w:val="003B0A0E"/>
    <w:rsid w:val="003B129D"/>
    <w:rsid w:val="003B1695"/>
    <w:rsid w:val="003B1AD8"/>
    <w:rsid w:val="003B20B4"/>
    <w:rsid w:val="003B2662"/>
    <w:rsid w:val="003B3897"/>
    <w:rsid w:val="003B4490"/>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3F0D"/>
    <w:rsid w:val="003C56D6"/>
    <w:rsid w:val="003C5A8B"/>
    <w:rsid w:val="003C5B76"/>
    <w:rsid w:val="003C5C69"/>
    <w:rsid w:val="003C6535"/>
    <w:rsid w:val="003C6FC0"/>
    <w:rsid w:val="003C7F10"/>
    <w:rsid w:val="003D0A9E"/>
    <w:rsid w:val="003D0BFB"/>
    <w:rsid w:val="003D22FC"/>
    <w:rsid w:val="003D3538"/>
    <w:rsid w:val="003D36BA"/>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AD"/>
    <w:rsid w:val="003E32D0"/>
    <w:rsid w:val="003E3F30"/>
    <w:rsid w:val="003E3F79"/>
    <w:rsid w:val="003E4855"/>
    <w:rsid w:val="003E5376"/>
    <w:rsid w:val="003E7132"/>
    <w:rsid w:val="003F1400"/>
    <w:rsid w:val="003F1CC2"/>
    <w:rsid w:val="003F284C"/>
    <w:rsid w:val="003F3A31"/>
    <w:rsid w:val="003F3CFF"/>
    <w:rsid w:val="003F4CCD"/>
    <w:rsid w:val="003F50B9"/>
    <w:rsid w:val="003F5420"/>
    <w:rsid w:val="003F55F7"/>
    <w:rsid w:val="003F5736"/>
    <w:rsid w:val="003F6B4D"/>
    <w:rsid w:val="003F6B8F"/>
    <w:rsid w:val="003F6C04"/>
    <w:rsid w:val="003F6C91"/>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17E33"/>
    <w:rsid w:val="00420B3F"/>
    <w:rsid w:val="00422A81"/>
    <w:rsid w:val="004235E2"/>
    <w:rsid w:val="004242BC"/>
    <w:rsid w:val="004246E4"/>
    <w:rsid w:val="00425247"/>
    <w:rsid w:val="00425446"/>
    <w:rsid w:val="00425B4C"/>
    <w:rsid w:val="00426139"/>
    <w:rsid w:val="00426912"/>
    <w:rsid w:val="00426A04"/>
    <w:rsid w:val="00426FE6"/>
    <w:rsid w:val="00431E85"/>
    <w:rsid w:val="00432010"/>
    <w:rsid w:val="004323B7"/>
    <w:rsid w:val="00433086"/>
    <w:rsid w:val="00434181"/>
    <w:rsid w:val="004350F3"/>
    <w:rsid w:val="0043519D"/>
    <w:rsid w:val="00435E51"/>
    <w:rsid w:val="00435EBE"/>
    <w:rsid w:val="0043747A"/>
    <w:rsid w:val="00440E28"/>
    <w:rsid w:val="00441BF6"/>
    <w:rsid w:val="004421EA"/>
    <w:rsid w:val="004423FF"/>
    <w:rsid w:val="00442F65"/>
    <w:rsid w:val="0044433A"/>
    <w:rsid w:val="004443C3"/>
    <w:rsid w:val="00444639"/>
    <w:rsid w:val="00444D7B"/>
    <w:rsid w:val="00445023"/>
    <w:rsid w:val="00445259"/>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130"/>
    <w:rsid w:val="004531F1"/>
    <w:rsid w:val="00453B7D"/>
    <w:rsid w:val="00453DD1"/>
    <w:rsid w:val="00454BD5"/>
    <w:rsid w:val="0045515E"/>
    <w:rsid w:val="0045518C"/>
    <w:rsid w:val="004557EB"/>
    <w:rsid w:val="00455BCB"/>
    <w:rsid w:val="0045686D"/>
    <w:rsid w:val="00456B52"/>
    <w:rsid w:val="00456BA6"/>
    <w:rsid w:val="00457A7E"/>
    <w:rsid w:val="00457F15"/>
    <w:rsid w:val="00457F49"/>
    <w:rsid w:val="00461448"/>
    <w:rsid w:val="00462210"/>
    <w:rsid w:val="00462372"/>
    <w:rsid w:val="004637CA"/>
    <w:rsid w:val="00464B84"/>
    <w:rsid w:val="004660D8"/>
    <w:rsid w:val="00466132"/>
    <w:rsid w:val="00466187"/>
    <w:rsid w:val="0046699D"/>
    <w:rsid w:val="004675A2"/>
    <w:rsid w:val="00467ED6"/>
    <w:rsid w:val="00470944"/>
    <w:rsid w:val="004709C3"/>
    <w:rsid w:val="00470AD4"/>
    <w:rsid w:val="004710D4"/>
    <w:rsid w:val="004719F6"/>
    <w:rsid w:val="00471A38"/>
    <w:rsid w:val="00472737"/>
    <w:rsid w:val="004740B5"/>
    <w:rsid w:val="00474868"/>
    <w:rsid w:val="00475191"/>
    <w:rsid w:val="0047568D"/>
    <w:rsid w:val="004758EC"/>
    <w:rsid w:val="00475A12"/>
    <w:rsid w:val="00475C96"/>
    <w:rsid w:val="00475DBF"/>
    <w:rsid w:val="00476513"/>
    <w:rsid w:val="0047660A"/>
    <w:rsid w:val="00476A31"/>
    <w:rsid w:val="0047775E"/>
    <w:rsid w:val="004809C8"/>
    <w:rsid w:val="00480E0E"/>
    <w:rsid w:val="00481447"/>
    <w:rsid w:val="00482EA8"/>
    <w:rsid w:val="00482FF7"/>
    <w:rsid w:val="0048330F"/>
    <w:rsid w:val="004851C8"/>
    <w:rsid w:val="004854EC"/>
    <w:rsid w:val="00486A74"/>
    <w:rsid w:val="00491225"/>
    <w:rsid w:val="0049139B"/>
    <w:rsid w:val="0049140D"/>
    <w:rsid w:val="0049166D"/>
    <w:rsid w:val="00491BE8"/>
    <w:rsid w:val="00492C1B"/>
    <w:rsid w:val="00492CD7"/>
    <w:rsid w:val="004933B7"/>
    <w:rsid w:val="0049363A"/>
    <w:rsid w:val="0049382D"/>
    <w:rsid w:val="00493D45"/>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25F7"/>
    <w:rsid w:val="004A338A"/>
    <w:rsid w:val="004A4948"/>
    <w:rsid w:val="004A4CE6"/>
    <w:rsid w:val="004A4F79"/>
    <w:rsid w:val="004A4FCE"/>
    <w:rsid w:val="004A5121"/>
    <w:rsid w:val="004A5A02"/>
    <w:rsid w:val="004A622C"/>
    <w:rsid w:val="004A6496"/>
    <w:rsid w:val="004A6D65"/>
    <w:rsid w:val="004A77ED"/>
    <w:rsid w:val="004B03D7"/>
    <w:rsid w:val="004B0A44"/>
    <w:rsid w:val="004B0AE8"/>
    <w:rsid w:val="004B0FE1"/>
    <w:rsid w:val="004B10A9"/>
    <w:rsid w:val="004B1412"/>
    <w:rsid w:val="004B1F31"/>
    <w:rsid w:val="004B22B9"/>
    <w:rsid w:val="004B3342"/>
    <w:rsid w:val="004B51C7"/>
    <w:rsid w:val="004B52D8"/>
    <w:rsid w:val="004B5F3F"/>
    <w:rsid w:val="004B5FD4"/>
    <w:rsid w:val="004B633E"/>
    <w:rsid w:val="004B6CEC"/>
    <w:rsid w:val="004B7045"/>
    <w:rsid w:val="004B71C1"/>
    <w:rsid w:val="004B754D"/>
    <w:rsid w:val="004C07C1"/>
    <w:rsid w:val="004C0B0C"/>
    <w:rsid w:val="004C0B93"/>
    <w:rsid w:val="004C0F28"/>
    <w:rsid w:val="004C1BC8"/>
    <w:rsid w:val="004C2907"/>
    <w:rsid w:val="004C2C46"/>
    <w:rsid w:val="004C3F2D"/>
    <w:rsid w:val="004C4F6F"/>
    <w:rsid w:val="004C518E"/>
    <w:rsid w:val="004C5395"/>
    <w:rsid w:val="004C5627"/>
    <w:rsid w:val="004C5CDB"/>
    <w:rsid w:val="004C616D"/>
    <w:rsid w:val="004C79BD"/>
    <w:rsid w:val="004C7DF9"/>
    <w:rsid w:val="004D037F"/>
    <w:rsid w:val="004D07D2"/>
    <w:rsid w:val="004D111B"/>
    <w:rsid w:val="004D2A12"/>
    <w:rsid w:val="004D2E05"/>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3FF5"/>
    <w:rsid w:val="004F6C42"/>
    <w:rsid w:val="004F735C"/>
    <w:rsid w:val="004F78B2"/>
    <w:rsid w:val="00500200"/>
    <w:rsid w:val="005020B4"/>
    <w:rsid w:val="00502110"/>
    <w:rsid w:val="00502881"/>
    <w:rsid w:val="005029C2"/>
    <w:rsid w:val="00503600"/>
    <w:rsid w:val="00503FD4"/>
    <w:rsid w:val="00504D71"/>
    <w:rsid w:val="00505E47"/>
    <w:rsid w:val="00506317"/>
    <w:rsid w:val="005074B8"/>
    <w:rsid w:val="00507763"/>
    <w:rsid w:val="00507765"/>
    <w:rsid w:val="005107B0"/>
    <w:rsid w:val="005114F4"/>
    <w:rsid w:val="00511520"/>
    <w:rsid w:val="00511CB3"/>
    <w:rsid w:val="00511D84"/>
    <w:rsid w:val="00511DFC"/>
    <w:rsid w:val="00511EFE"/>
    <w:rsid w:val="005123CF"/>
    <w:rsid w:val="005124AF"/>
    <w:rsid w:val="0051281C"/>
    <w:rsid w:val="00512A2D"/>
    <w:rsid w:val="005130DE"/>
    <w:rsid w:val="005132B7"/>
    <w:rsid w:val="00513801"/>
    <w:rsid w:val="00513FBC"/>
    <w:rsid w:val="005159D5"/>
    <w:rsid w:val="00515B75"/>
    <w:rsid w:val="00515C4F"/>
    <w:rsid w:val="00515F13"/>
    <w:rsid w:val="0051617C"/>
    <w:rsid w:val="005172CE"/>
    <w:rsid w:val="005178A3"/>
    <w:rsid w:val="005200BE"/>
    <w:rsid w:val="005204FB"/>
    <w:rsid w:val="0052050A"/>
    <w:rsid w:val="00522C61"/>
    <w:rsid w:val="00522F1B"/>
    <w:rsid w:val="00523555"/>
    <w:rsid w:val="00523B78"/>
    <w:rsid w:val="0052425C"/>
    <w:rsid w:val="00527C1A"/>
    <w:rsid w:val="0053006F"/>
    <w:rsid w:val="00531CEA"/>
    <w:rsid w:val="00532601"/>
    <w:rsid w:val="005327A6"/>
    <w:rsid w:val="005333CB"/>
    <w:rsid w:val="0053350A"/>
    <w:rsid w:val="00533771"/>
    <w:rsid w:val="00533BE3"/>
    <w:rsid w:val="00533C4E"/>
    <w:rsid w:val="00533EFD"/>
    <w:rsid w:val="00534C8E"/>
    <w:rsid w:val="00535331"/>
    <w:rsid w:val="0053556A"/>
    <w:rsid w:val="0053578F"/>
    <w:rsid w:val="00536282"/>
    <w:rsid w:val="005372F2"/>
    <w:rsid w:val="0053746A"/>
    <w:rsid w:val="0054010C"/>
    <w:rsid w:val="005402D9"/>
    <w:rsid w:val="005409C2"/>
    <w:rsid w:val="00540E35"/>
    <w:rsid w:val="00542F68"/>
    <w:rsid w:val="00543DB5"/>
    <w:rsid w:val="00543ED7"/>
    <w:rsid w:val="00544EA9"/>
    <w:rsid w:val="005452A8"/>
    <w:rsid w:val="00546194"/>
    <w:rsid w:val="00546783"/>
    <w:rsid w:val="005475CB"/>
    <w:rsid w:val="00550C7F"/>
    <w:rsid w:val="00550CB1"/>
    <w:rsid w:val="00551922"/>
    <w:rsid w:val="005536B4"/>
    <w:rsid w:val="00553876"/>
    <w:rsid w:val="00553BD4"/>
    <w:rsid w:val="00554F5A"/>
    <w:rsid w:val="00555037"/>
    <w:rsid w:val="00555577"/>
    <w:rsid w:val="005556B0"/>
    <w:rsid w:val="0055589B"/>
    <w:rsid w:val="005565F7"/>
    <w:rsid w:val="005579E0"/>
    <w:rsid w:val="0056066C"/>
    <w:rsid w:val="00560F3C"/>
    <w:rsid w:val="005622E1"/>
    <w:rsid w:val="0056286E"/>
    <w:rsid w:val="00563F1A"/>
    <w:rsid w:val="00564DE2"/>
    <w:rsid w:val="00566F07"/>
    <w:rsid w:val="00567871"/>
    <w:rsid w:val="00571208"/>
    <w:rsid w:val="0057134E"/>
    <w:rsid w:val="0057162F"/>
    <w:rsid w:val="00571A34"/>
    <w:rsid w:val="00571AB6"/>
    <w:rsid w:val="00572655"/>
    <w:rsid w:val="00572799"/>
    <w:rsid w:val="0057292C"/>
    <w:rsid w:val="00572E38"/>
    <w:rsid w:val="00573053"/>
    <w:rsid w:val="00573299"/>
    <w:rsid w:val="005732A5"/>
    <w:rsid w:val="00573CBE"/>
    <w:rsid w:val="00573D47"/>
    <w:rsid w:val="005741FC"/>
    <w:rsid w:val="005764F0"/>
    <w:rsid w:val="00576CDB"/>
    <w:rsid w:val="005801CD"/>
    <w:rsid w:val="00580C30"/>
    <w:rsid w:val="00581738"/>
    <w:rsid w:val="00581B51"/>
    <w:rsid w:val="005823EE"/>
    <w:rsid w:val="00582413"/>
    <w:rsid w:val="00582A03"/>
    <w:rsid w:val="00582BD3"/>
    <w:rsid w:val="005836B7"/>
    <w:rsid w:val="00583F6D"/>
    <w:rsid w:val="00584E1B"/>
    <w:rsid w:val="00585229"/>
    <w:rsid w:val="0058541D"/>
    <w:rsid w:val="00585EC3"/>
    <w:rsid w:val="005866F2"/>
    <w:rsid w:val="005870A4"/>
    <w:rsid w:val="00587448"/>
    <w:rsid w:val="00587527"/>
    <w:rsid w:val="005876AF"/>
    <w:rsid w:val="005900B6"/>
    <w:rsid w:val="00591B1B"/>
    <w:rsid w:val="00591CD2"/>
    <w:rsid w:val="00591F0D"/>
    <w:rsid w:val="00593187"/>
    <w:rsid w:val="0059353B"/>
    <w:rsid w:val="00593A4C"/>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23F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5226"/>
    <w:rsid w:val="005B5C56"/>
    <w:rsid w:val="005B5FD9"/>
    <w:rsid w:val="005B60D9"/>
    <w:rsid w:val="005B735F"/>
    <w:rsid w:val="005C009C"/>
    <w:rsid w:val="005C04CD"/>
    <w:rsid w:val="005C0594"/>
    <w:rsid w:val="005C0CBA"/>
    <w:rsid w:val="005C11EC"/>
    <w:rsid w:val="005C1FB1"/>
    <w:rsid w:val="005C1FEC"/>
    <w:rsid w:val="005C24F1"/>
    <w:rsid w:val="005C2E02"/>
    <w:rsid w:val="005C2F3C"/>
    <w:rsid w:val="005C3106"/>
    <w:rsid w:val="005C3118"/>
    <w:rsid w:val="005C33B8"/>
    <w:rsid w:val="005C3AAA"/>
    <w:rsid w:val="005C4112"/>
    <w:rsid w:val="005C4178"/>
    <w:rsid w:val="005C4A53"/>
    <w:rsid w:val="005C5D61"/>
    <w:rsid w:val="005C5F7C"/>
    <w:rsid w:val="005C608E"/>
    <w:rsid w:val="005C60B5"/>
    <w:rsid w:val="005C6651"/>
    <w:rsid w:val="005C6A62"/>
    <w:rsid w:val="005C7019"/>
    <w:rsid w:val="005C73DD"/>
    <w:rsid w:val="005C7439"/>
    <w:rsid w:val="005D091B"/>
    <w:rsid w:val="005D12A2"/>
    <w:rsid w:val="005D2A98"/>
    <w:rsid w:val="005D2E75"/>
    <w:rsid w:val="005D2F02"/>
    <w:rsid w:val="005D3A73"/>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1E8B"/>
    <w:rsid w:val="005F20AB"/>
    <w:rsid w:val="005F212C"/>
    <w:rsid w:val="005F2254"/>
    <w:rsid w:val="005F250F"/>
    <w:rsid w:val="005F252E"/>
    <w:rsid w:val="005F33C1"/>
    <w:rsid w:val="005F33C5"/>
    <w:rsid w:val="005F385B"/>
    <w:rsid w:val="005F4511"/>
    <w:rsid w:val="005F4856"/>
    <w:rsid w:val="005F4E4D"/>
    <w:rsid w:val="005F57B9"/>
    <w:rsid w:val="005F7963"/>
    <w:rsid w:val="00600380"/>
    <w:rsid w:val="0060056A"/>
    <w:rsid w:val="006019BE"/>
    <w:rsid w:val="006019FF"/>
    <w:rsid w:val="0060265C"/>
    <w:rsid w:val="00602A9E"/>
    <w:rsid w:val="00605223"/>
    <w:rsid w:val="0060574F"/>
    <w:rsid w:val="00605817"/>
    <w:rsid w:val="00605BF8"/>
    <w:rsid w:val="00605CD2"/>
    <w:rsid w:val="00605D1C"/>
    <w:rsid w:val="006061C3"/>
    <w:rsid w:val="00607058"/>
    <w:rsid w:val="00607221"/>
    <w:rsid w:val="00607C54"/>
    <w:rsid w:val="00607D36"/>
    <w:rsid w:val="00610122"/>
    <w:rsid w:val="006101F2"/>
    <w:rsid w:val="006108C3"/>
    <w:rsid w:val="00610C85"/>
    <w:rsid w:val="0061240E"/>
    <w:rsid w:val="00612681"/>
    <w:rsid w:val="00612CA5"/>
    <w:rsid w:val="00613170"/>
    <w:rsid w:val="00613433"/>
    <w:rsid w:val="00613680"/>
    <w:rsid w:val="006140DE"/>
    <w:rsid w:val="00614B14"/>
    <w:rsid w:val="00614F74"/>
    <w:rsid w:val="00616306"/>
    <w:rsid w:val="00616C72"/>
    <w:rsid w:val="00616D9E"/>
    <w:rsid w:val="00617766"/>
    <w:rsid w:val="00617B4D"/>
    <w:rsid w:val="00621A3D"/>
    <w:rsid w:val="00622054"/>
    <w:rsid w:val="0062276F"/>
    <w:rsid w:val="006228A7"/>
    <w:rsid w:val="00622B30"/>
    <w:rsid w:val="006230F1"/>
    <w:rsid w:val="0062386D"/>
    <w:rsid w:val="00623EB4"/>
    <w:rsid w:val="00623EED"/>
    <w:rsid w:val="00624141"/>
    <w:rsid w:val="006242D4"/>
    <w:rsid w:val="00624AEE"/>
    <w:rsid w:val="0062503C"/>
    <w:rsid w:val="006267F6"/>
    <w:rsid w:val="0062721B"/>
    <w:rsid w:val="006272A5"/>
    <w:rsid w:val="00627893"/>
    <w:rsid w:val="00631139"/>
    <w:rsid w:val="00631DF1"/>
    <w:rsid w:val="006326FB"/>
    <w:rsid w:val="00632ACF"/>
    <w:rsid w:val="00634DE6"/>
    <w:rsid w:val="006355FD"/>
    <w:rsid w:val="006358BE"/>
    <w:rsid w:val="00636902"/>
    <w:rsid w:val="00637233"/>
    <w:rsid w:val="006378A6"/>
    <w:rsid w:val="006406C7"/>
    <w:rsid w:val="00640F8A"/>
    <w:rsid w:val="00641880"/>
    <w:rsid w:val="0064268A"/>
    <w:rsid w:val="00642DCF"/>
    <w:rsid w:val="00643927"/>
    <w:rsid w:val="00643D93"/>
    <w:rsid w:val="0064474C"/>
    <w:rsid w:val="00645B28"/>
    <w:rsid w:val="00646355"/>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230E"/>
    <w:rsid w:val="0066302E"/>
    <w:rsid w:val="006631F6"/>
    <w:rsid w:val="006633CE"/>
    <w:rsid w:val="0066354D"/>
    <w:rsid w:val="00663565"/>
    <w:rsid w:val="00663E74"/>
    <w:rsid w:val="0066411C"/>
    <w:rsid w:val="0066436F"/>
    <w:rsid w:val="0066628B"/>
    <w:rsid w:val="00666DF3"/>
    <w:rsid w:val="00667C43"/>
    <w:rsid w:val="00670405"/>
    <w:rsid w:val="00670764"/>
    <w:rsid w:val="006716A9"/>
    <w:rsid w:val="00671AB5"/>
    <w:rsid w:val="00672C82"/>
    <w:rsid w:val="006732E4"/>
    <w:rsid w:val="0067380D"/>
    <w:rsid w:val="006738EA"/>
    <w:rsid w:val="00673EF4"/>
    <w:rsid w:val="006746AF"/>
    <w:rsid w:val="00674AA8"/>
    <w:rsid w:val="00674C6D"/>
    <w:rsid w:val="00675322"/>
    <w:rsid w:val="00675E77"/>
    <w:rsid w:val="006769BD"/>
    <w:rsid w:val="00676A6B"/>
    <w:rsid w:val="00676E2F"/>
    <w:rsid w:val="00677619"/>
    <w:rsid w:val="0068064F"/>
    <w:rsid w:val="00680F7F"/>
    <w:rsid w:val="00681D5E"/>
    <w:rsid w:val="0068328F"/>
    <w:rsid w:val="006835C1"/>
    <w:rsid w:val="00683886"/>
    <w:rsid w:val="0068497D"/>
    <w:rsid w:val="00684EC9"/>
    <w:rsid w:val="00685930"/>
    <w:rsid w:val="00685FA4"/>
    <w:rsid w:val="00685FD2"/>
    <w:rsid w:val="00686ABC"/>
    <w:rsid w:val="00687D0C"/>
    <w:rsid w:val="00687E70"/>
    <w:rsid w:val="0069083B"/>
    <w:rsid w:val="00691E4E"/>
    <w:rsid w:val="006945A5"/>
    <w:rsid w:val="00694D2C"/>
    <w:rsid w:val="006953A7"/>
    <w:rsid w:val="00695B23"/>
    <w:rsid w:val="006966C5"/>
    <w:rsid w:val="006967F7"/>
    <w:rsid w:val="006969E0"/>
    <w:rsid w:val="00696A5E"/>
    <w:rsid w:val="00696A66"/>
    <w:rsid w:val="0069703C"/>
    <w:rsid w:val="006977C5"/>
    <w:rsid w:val="006A006E"/>
    <w:rsid w:val="006A0457"/>
    <w:rsid w:val="006A0C64"/>
    <w:rsid w:val="006A1F20"/>
    <w:rsid w:val="006A2DEB"/>
    <w:rsid w:val="006A2E9A"/>
    <w:rsid w:val="006A2EF4"/>
    <w:rsid w:val="006A4943"/>
    <w:rsid w:val="006A4C1B"/>
    <w:rsid w:val="006A6331"/>
    <w:rsid w:val="006A6FD9"/>
    <w:rsid w:val="006A750B"/>
    <w:rsid w:val="006A7A20"/>
    <w:rsid w:val="006B01B9"/>
    <w:rsid w:val="006B0594"/>
    <w:rsid w:val="006B06E7"/>
    <w:rsid w:val="006B1730"/>
    <w:rsid w:val="006B1EF4"/>
    <w:rsid w:val="006B29D8"/>
    <w:rsid w:val="006B2A9E"/>
    <w:rsid w:val="006B36DF"/>
    <w:rsid w:val="006B3761"/>
    <w:rsid w:val="006B3BC4"/>
    <w:rsid w:val="006B5384"/>
    <w:rsid w:val="006B58C4"/>
    <w:rsid w:val="006B5B67"/>
    <w:rsid w:val="006B770C"/>
    <w:rsid w:val="006C02A5"/>
    <w:rsid w:val="006C0802"/>
    <w:rsid w:val="006C0AD9"/>
    <w:rsid w:val="006C0EF8"/>
    <w:rsid w:val="006C120E"/>
    <w:rsid w:val="006C13DF"/>
    <w:rsid w:val="006C1926"/>
    <w:rsid w:val="006C1C77"/>
    <w:rsid w:val="006C2211"/>
    <w:rsid w:val="006C22AA"/>
    <w:rsid w:val="006C258F"/>
    <w:rsid w:val="006C306A"/>
    <w:rsid w:val="006C351F"/>
    <w:rsid w:val="006C4924"/>
    <w:rsid w:val="006C5171"/>
    <w:rsid w:val="006C5183"/>
    <w:rsid w:val="006C5D54"/>
    <w:rsid w:val="006C68C6"/>
    <w:rsid w:val="006C786A"/>
    <w:rsid w:val="006C7B0D"/>
    <w:rsid w:val="006D025E"/>
    <w:rsid w:val="006D0BB0"/>
    <w:rsid w:val="006D101C"/>
    <w:rsid w:val="006D1773"/>
    <w:rsid w:val="006D18CA"/>
    <w:rsid w:val="006D2E3A"/>
    <w:rsid w:val="006D3570"/>
    <w:rsid w:val="006D3C37"/>
    <w:rsid w:val="006D4E7E"/>
    <w:rsid w:val="006D579C"/>
    <w:rsid w:val="006D5D58"/>
    <w:rsid w:val="006D5DBC"/>
    <w:rsid w:val="006D5F49"/>
    <w:rsid w:val="006D6782"/>
    <w:rsid w:val="006D774C"/>
    <w:rsid w:val="006D7AD7"/>
    <w:rsid w:val="006E09ED"/>
    <w:rsid w:val="006E0AD6"/>
    <w:rsid w:val="006E0E18"/>
    <w:rsid w:val="006E1287"/>
    <w:rsid w:val="006E1EB9"/>
    <w:rsid w:val="006E3760"/>
    <w:rsid w:val="006E3AC5"/>
    <w:rsid w:val="006E58C7"/>
    <w:rsid w:val="006E61D1"/>
    <w:rsid w:val="006E6B4B"/>
    <w:rsid w:val="006F185A"/>
    <w:rsid w:val="006F19D9"/>
    <w:rsid w:val="006F1AF5"/>
    <w:rsid w:val="006F1E05"/>
    <w:rsid w:val="006F259B"/>
    <w:rsid w:val="006F3999"/>
    <w:rsid w:val="006F39FB"/>
    <w:rsid w:val="006F3EB8"/>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16C9E"/>
    <w:rsid w:val="0072241C"/>
    <w:rsid w:val="007237C8"/>
    <w:rsid w:val="007237ED"/>
    <w:rsid w:val="00723B52"/>
    <w:rsid w:val="00723ED5"/>
    <w:rsid w:val="00723F07"/>
    <w:rsid w:val="00724377"/>
    <w:rsid w:val="00724500"/>
    <w:rsid w:val="00725458"/>
    <w:rsid w:val="00725B06"/>
    <w:rsid w:val="00726A8E"/>
    <w:rsid w:val="007273E4"/>
    <w:rsid w:val="00727DEB"/>
    <w:rsid w:val="007301AF"/>
    <w:rsid w:val="007301C1"/>
    <w:rsid w:val="007306B4"/>
    <w:rsid w:val="00730AEB"/>
    <w:rsid w:val="0073122F"/>
    <w:rsid w:val="007313F0"/>
    <w:rsid w:val="007317F0"/>
    <w:rsid w:val="007322DB"/>
    <w:rsid w:val="00732720"/>
    <w:rsid w:val="00734C62"/>
    <w:rsid w:val="00734E84"/>
    <w:rsid w:val="00735713"/>
    <w:rsid w:val="0073739F"/>
    <w:rsid w:val="00737486"/>
    <w:rsid w:val="00737CF4"/>
    <w:rsid w:val="007404ED"/>
    <w:rsid w:val="0074060A"/>
    <w:rsid w:val="0074093C"/>
    <w:rsid w:val="00741498"/>
    <w:rsid w:val="00741787"/>
    <w:rsid w:val="00741B3F"/>
    <w:rsid w:val="00741D42"/>
    <w:rsid w:val="00742C13"/>
    <w:rsid w:val="00742D23"/>
    <w:rsid w:val="007430A6"/>
    <w:rsid w:val="007435C5"/>
    <w:rsid w:val="0074394D"/>
    <w:rsid w:val="00744025"/>
    <w:rsid w:val="007447C1"/>
    <w:rsid w:val="007452A7"/>
    <w:rsid w:val="0074535A"/>
    <w:rsid w:val="0074632C"/>
    <w:rsid w:val="00746AAA"/>
    <w:rsid w:val="00746E89"/>
    <w:rsid w:val="0074767A"/>
    <w:rsid w:val="0075042A"/>
    <w:rsid w:val="0075076D"/>
    <w:rsid w:val="00750DC6"/>
    <w:rsid w:val="0075215B"/>
    <w:rsid w:val="00752530"/>
    <w:rsid w:val="00752766"/>
    <w:rsid w:val="00753136"/>
    <w:rsid w:val="007537B5"/>
    <w:rsid w:val="00753962"/>
    <w:rsid w:val="00753BFC"/>
    <w:rsid w:val="00753F6D"/>
    <w:rsid w:val="00754704"/>
    <w:rsid w:val="00754D1C"/>
    <w:rsid w:val="00755D44"/>
    <w:rsid w:val="00756972"/>
    <w:rsid w:val="00757658"/>
    <w:rsid w:val="00757972"/>
    <w:rsid w:val="0076053B"/>
    <w:rsid w:val="007608E9"/>
    <w:rsid w:val="00760977"/>
    <w:rsid w:val="0076132E"/>
    <w:rsid w:val="00761699"/>
    <w:rsid w:val="007630D4"/>
    <w:rsid w:val="007632B2"/>
    <w:rsid w:val="00763C79"/>
    <w:rsid w:val="007658E1"/>
    <w:rsid w:val="00765C2D"/>
    <w:rsid w:val="0076645F"/>
    <w:rsid w:val="0077011E"/>
    <w:rsid w:val="0077138F"/>
    <w:rsid w:val="00772185"/>
    <w:rsid w:val="0077241D"/>
    <w:rsid w:val="00772523"/>
    <w:rsid w:val="0077364C"/>
    <w:rsid w:val="00773779"/>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5FEC"/>
    <w:rsid w:val="00786032"/>
    <w:rsid w:val="0078681C"/>
    <w:rsid w:val="00786A6C"/>
    <w:rsid w:val="00786ABA"/>
    <w:rsid w:val="00787EBF"/>
    <w:rsid w:val="00791510"/>
    <w:rsid w:val="00792B26"/>
    <w:rsid w:val="00792D8D"/>
    <w:rsid w:val="0079397A"/>
    <w:rsid w:val="00793B8A"/>
    <w:rsid w:val="007943AE"/>
    <w:rsid w:val="00794733"/>
    <w:rsid w:val="00794B70"/>
    <w:rsid w:val="00794FB8"/>
    <w:rsid w:val="00795530"/>
    <w:rsid w:val="0079649B"/>
    <w:rsid w:val="007964EC"/>
    <w:rsid w:val="00796CED"/>
    <w:rsid w:val="00797BA6"/>
    <w:rsid w:val="00797D97"/>
    <w:rsid w:val="007A0517"/>
    <w:rsid w:val="007A0ADC"/>
    <w:rsid w:val="007A1A49"/>
    <w:rsid w:val="007A1FB0"/>
    <w:rsid w:val="007A32D1"/>
    <w:rsid w:val="007A4644"/>
    <w:rsid w:val="007A5359"/>
    <w:rsid w:val="007A54CD"/>
    <w:rsid w:val="007A5842"/>
    <w:rsid w:val="007A58BD"/>
    <w:rsid w:val="007A592C"/>
    <w:rsid w:val="007A5D2F"/>
    <w:rsid w:val="007A5F52"/>
    <w:rsid w:val="007A5FA1"/>
    <w:rsid w:val="007A70F5"/>
    <w:rsid w:val="007A7345"/>
    <w:rsid w:val="007A7742"/>
    <w:rsid w:val="007B0E97"/>
    <w:rsid w:val="007B128B"/>
    <w:rsid w:val="007B28A8"/>
    <w:rsid w:val="007B315E"/>
    <w:rsid w:val="007B3607"/>
    <w:rsid w:val="007B4468"/>
    <w:rsid w:val="007B44BD"/>
    <w:rsid w:val="007B56FA"/>
    <w:rsid w:val="007B5A39"/>
    <w:rsid w:val="007B79F4"/>
    <w:rsid w:val="007C0A56"/>
    <w:rsid w:val="007C0C0D"/>
    <w:rsid w:val="007C14F6"/>
    <w:rsid w:val="007C1E65"/>
    <w:rsid w:val="007C1E86"/>
    <w:rsid w:val="007C1F89"/>
    <w:rsid w:val="007C4BFA"/>
    <w:rsid w:val="007C5A94"/>
    <w:rsid w:val="007C6160"/>
    <w:rsid w:val="007D0335"/>
    <w:rsid w:val="007D08C5"/>
    <w:rsid w:val="007D1A34"/>
    <w:rsid w:val="007D30BC"/>
    <w:rsid w:val="007D32E1"/>
    <w:rsid w:val="007D45AF"/>
    <w:rsid w:val="007D4643"/>
    <w:rsid w:val="007D55CF"/>
    <w:rsid w:val="007D56CC"/>
    <w:rsid w:val="007D5A98"/>
    <w:rsid w:val="007D5E9D"/>
    <w:rsid w:val="007D6950"/>
    <w:rsid w:val="007D6BFB"/>
    <w:rsid w:val="007D6D0E"/>
    <w:rsid w:val="007D6FA1"/>
    <w:rsid w:val="007D714A"/>
    <w:rsid w:val="007D7DF7"/>
    <w:rsid w:val="007E0099"/>
    <w:rsid w:val="007E0C57"/>
    <w:rsid w:val="007E0FB7"/>
    <w:rsid w:val="007E131F"/>
    <w:rsid w:val="007E13BF"/>
    <w:rsid w:val="007E187A"/>
    <w:rsid w:val="007E3555"/>
    <w:rsid w:val="007E3EE5"/>
    <w:rsid w:val="007E4FD7"/>
    <w:rsid w:val="007E65CB"/>
    <w:rsid w:val="007E6C6A"/>
    <w:rsid w:val="007E78F1"/>
    <w:rsid w:val="007E7BC7"/>
    <w:rsid w:val="007F0625"/>
    <w:rsid w:val="007F092D"/>
    <w:rsid w:val="007F094D"/>
    <w:rsid w:val="007F0C6A"/>
    <w:rsid w:val="007F229F"/>
    <w:rsid w:val="007F3158"/>
    <w:rsid w:val="007F478B"/>
    <w:rsid w:val="007F48D0"/>
    <w:rsid w:val="007F4C47"/>
    <w:rsid w:val="007F5FF5"/>
    <w:rsid w:val="007F65F4"/>
    <w:rsid w:val="007F7168"/>
    <w:rsid w:val="0080018B"/>
    <w:rsid w:val="008012BC"/>
    <w:rsid w:val="00801525"/>
    <w:rsid w:val="00801C9F"/>
    <w:rsid w:val="00801DB9"/>
    <w:rsid w:val="008031B3"/>
    <w:rsid w:val="0080465E"/>
    <w:rsid w:val="0080522F"/>
    <w:rsid w:val="008054E9"/>
    <w:rsid w:val="00806A3D"/>
    <w:rsid w:val="008076DF"/>
    <w:rsid w:val="00807DED"/>
    <w:rsid w:val="00810B20"/>
    <w:rsid w:val="008116AC"/>
    <w:rsid w:val="008116FC"/>
    <w:rsid w:val="008119D0"/>
    <w:rsid w:val="00811B0D"/>
    <w:rsid w:val="008122FE"/>
    <w:rsid w:val="008124B6"/>
    <w:rsid w:val="00812DBE"/>
    <w:rsid w:val="00813462"/>
    <w:rsid w:val="00813497"/>
    <w:rsid w:val="008169A5"/>
    <w:rsid w:val="0081751C"/>
    <w:rsid w:val="008201BF"/>
    <w:rsid w:val="00820B17"/>
    <w:rsid w:val="00820EAA"/>
    <w:rsid w:val="008213EE"/>
    <w:rsid w:val="00821732"/>
    <w:rsid w:val="0082196C"/>
    <w:rsid w:val="008219CF"/>
    <w:rsid w:val="00822744"/>
    <w:rsid w:val="0082342F"/>
    <w:rsid w:val="00823818"/>
    <w:rsid w:val="00823F56"/>
    <w:rsid w:val="008241F1"/>
    <w:rsid w:val="008246E2"/>
    <w:rsid w:val="008248ED"/>
    <w:rsid w:val="008249CD"/>
    <w:rsid w:val="00825659"/>
    <w:rsid w:val="00825A02"/>
    <w:rsid w:val="00826277"/>
    <w:rsid w:val="008269A6"/>
    <w:rsid w:val="00826E89"/>
    <w:rsid w:val="00827236"/>
    <w:rsid w:val="00827B86"/>
    <w:rsid w:val="008319B1"/>
    <w:rsid w:val="00831A54"/>
    <w:rsid w:val="00831F09"/>
    <w:rsid w:val="0083230F"/>
    <w:rsid w:val="00832E6C"/>
    <w:rsid w:val="00833934"/>
    <w:rsid w:val="00833DF6"/>
    <w:rsid w:val="008342A3"/>
    <w:rsid w:val="00834AA8"/>
    <w:rsid w:val="00835081"/>
    <w:rsid w:val="00835D2A"/>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68F"/>
    <w:rsid w:val="00853750"/>
    <w:rsid w:val="00853816"/>
    <w:rsid w:val="00853E29"/>
    <w:rsid w:val="00853F74"/>
    <w:rsid w:val="00854391"/>
    <w:rsid w:val="0085462D"/>
    <w:rsid w:val="008546E1"/>
    <w:rsid w:val="00854CD0"/>
    <w:rsid w:val="00854D3F"/>
    <w:rsid w:val="008553A2"/>
    <w:rsid w:val="0085573E"/>
    <w:rsid w:val="00855B8D"/>
    <w:rsid w:val="00855F4D"/>
    <w:rsid w:val="00856298"/>
    <w:rsid w:val="00856E34"/>
    <w:rsid w:val="0085787A"/>
    <w:rsid w:val="0086002B"/>
    <w:rsid w:val="008607C2"/>
    <w:rsid w:val="00861B40"/>
    <w:rsid w:val="00861D34"/>
    <w:rsid w:val="00861E7C"/>
    <w:rsid w:val="00864363"/>
    <w:rsid w:val="008644CE"/>
    <w:rsid w:val="00864A92"/>
    <w:rsid w:val="00866ED2"/>
    <w:rsid w:val="00866FF7"/>
    <w:rsid w:val="008674A6"/>
    <w:rsid w:val="00867BAE"/>
    <w:rsid w:val="00867D9C"/>
    <w:rsid w:val="008702FD"/>
    <w:rsid w:val="00870DA2"/>
    <w:rsid w:val="0087105B"/>
    <w:rsid w:val="00871280"/>
    <w:rsid w:val="0087168E"/>
    <w:rsid w:val="00871AD0"/>
    <w:rsid w:val="0087303B"/>
    <w:rsid w:val="008730CA"/>
    <w:rsid w:val="00873A46"/>
    <w:rsid w:val="008746F4"/>
    <w:rsid w:val="00874A8C"/>
    <w:rsid w:val="00875B4B"/>
    <w:rsid w:val="00876249"/>
    <w:rsid w:val="0087632E"/>
    <w:rsid w:val="0088118E"/>
    <w:rsid w:val="008829CC"/>
    <w:rsid w:val="0088395C"/>
    <w:rsid w:val="00883CC2"/>
    <w:rsid w:val="008841DC"/>
    <w:rsid w:val="008847D5"/>
    <w:rsid w:val="0088580D"/>
    <w:rsid w:val="00885C6F"/>
    <w:rsid w:val="008862C5"/>
    <w:rsid w:val="00887C60"/>
    <w:rsid w:val="0089021B"/>
    <w:rsid w:val="00891B34"/>
    <w:rsid w:val="00891C4D"/>
    <w:rsid w:val="00892256"/>
    <w:rsid w:val="008928B4"/>
    <w:rsid w:val="00892BA8"/>
    <w:rsid w:val="0089335A"/>
    <w:rsid w:val="00893515"/>
    <w:rsid w:val="008935A1"/>
    <w:rsid w:val="00893654"/>
    <w:rsid w:val="00893D54"/>
    <w:rsid w:val="00895575"/>
    <w:rsid w:val="00896119"/>
    <w:rsid w:val="00896347"/>
    <w:rsid w:val="00896482"/>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3BD"/>
    <w:rsid w:val="008B2BA4"/>
    <w:rsid w:val="008B2E55"/>
    <w:rsid w:val="008B456C"/>
    <w:rsid w:val="008B4896"/>
    <w:rsid w:val="008B5EFD"/>
    <w:rsid w:val="008B6360"/>
    <w:rsid w:val="008B657F"/>
    <w:rsid w:val="008B72B2"/>
    <w:rsid w:val="008B7376"/>
    <w:rsid w:val="008B7A11"/>
    <w:rsid w:val="008B7F24"/>
    <w:rsid w:val="008C05C1"/>
    <w:rsid w:val="008C0710"/>
    <w:rsid w:val="008C0C84"/>
    <w:rsid w:val="008C0CF4"/>
    <w:rsid w:val="008C0E21"/>
    <w:rsid w:val="008C1213"/>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67BB"/>
    <w:rsid w:val="008D727E"/>
    <w:rsid w:val="008E0955"/>
    <w:rsid w:val="008E1625"/>
    <w:rsid w:val="008E196F"/>
    <w:rsid w:val="008E624C"/>
    <w:rsid w:val="008E6497"/>
    <w:rsid w:val="008E6EFE"/>
    <w:rsid w:val="008E7492"/>
    <w:rsid w:val="008E7A6A"/>
    <w:rsid w:val="008E7C4B"/>
    <w:rsid w:val="008E7D36"/>
    <w:rsid w:val="008F00A0"/>
    <w:rsid w:val="008F1223"/>
    <w:rsid w:val="008F14FC"/>
    <w:rsid w:val="008F1A88"/>
    <w:rsid w:val="008F2CD4"/>
    <w:rsid w:val="008F2EAF"/>
    <w:rsid w:val="008F3170"/>
    <w:rsid w:val="008F3E0A"/>
    <w:rsid w:val="008F3EA8"/>
    <w:rsid w:val="008F4427"/>
    <w:rsid w:val="008F4826"/>
    <w:rsid w:val="008F4DEC"/>
    <w:rsid w:val="008F5173"/>
    <w:rsid w:val="008F57AE"/>
    <w:rsid w:val="008F5D84"/>
    <w:rsid w:val="008F6144"/>
    <w:rsid w:val="008F7BD1"/>
    <w:rsid w:val="008F7E90"/>
    <w:rsid w:val="009004E8"/>
    <w:rsid w:val="00900811"/>
    <w:rsid w:val="009008F4"/>
    <w:rsid w:val="00900D48"/>
    <w:rsid w:val="00900E17"/>
    <w:rsid w:val="009012BB"/>
    <w:rsid w:val="009016BB"/>
    <w:rsid w:val="0090211D"/>
    <w:rsid w:val="009023A9"/>
    <w:rsid w:val="009023F3"/>
    <w:rsid w:val="00905040"/>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2E"/>
    <w:rsid w:val="00915981"/>
    <w:rsid w:val="00915EC7"/>
    <w:rsid w:val="0091640F"/>
    <w:rsid w:val="00916B55"/>
    <w:rsid w:val="009171F1"/>
    <w:rsid w:val="00921183"/>
    <w:rsid w:val="009216CB"/>
    <w:rsid w:val="0092177B"/>
    <w:rsid w:val="009217BD"/>
    <w:rsid w:val="00921A57"/>
    <w:rsid w:val="0092238D"/>
    <w:rsid w:val="00922BD2"/>
    <w:rsid w:val="0092332F"/>
    <w:rsid w:val="00923C33"/>
    <w:rsid w:val="00925EBF"/>
    <w:rsid w:val="0092642D"/>
    <w:rsid w:val="0092775F"/>
    <w:rsid w:val="00930FA0"/>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485"/>
    <w:rsid w:val="00947C94"/>
    <w:rsid w:val="00950535"/>
    <w:rsid w:val="009521F5"/>
    <w:rsid w:val="00952798"/>
    <w:rsid w:val="009534DC"/>
    <w:rsid w:val="009534FB"/>
    <w:rsid w:val="009541B6"/>
    <w:rsid w:val="0095471E"/>
    <w:rsid w:val="00954E3C"/>
    <w:rsid w:val="0095555C"/>
    <w:rsid w:val="009571D3"/>
    <w:rsid w:val="0095735F"/>
    <w:rsid w:val="009578E6"/>
    <w:rsid w:val="00957B12"/>
    <w:rsid w:val="00957E06"/>
    <w:rsid w:val="00957E6E"/>
    <w:rsid w:val="00960D46"/>
    <w:rsid w:val="00960F0B"/>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2BAA"/>
    <w:rsid w:val="009740F7"/>
    <w:rsid w:val="00974F04"/>
    <w:rsid w:val="009757BE"/>
    <w:rsid w:val="00975E78"/>
    <w:rsid w:val="0097625F"/>
    <w:rsid w:val="00976359"/>
    <w:rsid w:val="00976F3B"/>
    <w:rsid w:val="009777B4"/>
    <w:rsid w:val="00977A20"/>
    <w:rsid w:val="00980E9B"/>
    <w:rsid w:val="00981205"/>
    <w:rsid w:val="00981C43"/>
    <w:rsid w:val="00984451"/>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A45"/>
    <w:rsid w:val="00994C3F"/>
    <w:rsid w:val="009954AE"/>
    <w:rsid w:val="0099628E"/>
    <w:rsid w:val="009970DC"/>
    <w:rsid w:val="00997C54"/>
    <w:rsid w:val="009A000F"/>
    <w:rsid w:val="009A054C"/>
    <w:rsid w:val="009A07DE"/>
    <w:rsid w:val="009A0A2E"/>
    <w:rsid w:val="009A0C5F"/>
    <w:rsid w:val="009A160B"/>
    <w:rsid w:val="009A24F7"/>
    <w:rsid w:val="009A25B2"/>
    <w:rsid w:val="009A28A7"/>
    <w:rsid w:val="009A39AA"/>
    <w:rsid w:val="009A3CEB"/>
    <w:rsid w:val="009A3E68"/>
    <w:rsid w:val="009A4B55"/>
    <w:rsid w:val="009A4EF2"/>
    <w:rsid w:val="009A502E"/>
    <w:rsid w:val="009A5547"/>
    <w:rsid w:val="009A5A2A"/>
    <w:rsid w:val="009A660E"/>
    <w:rsid w:val="009A6635"/>
    <w:rsid w:val="009B1542"/>
    <w:rsid w:val="009B1C00"/>
    <w:rsid w:val="009B1E23"/>
    <w:rsid w:val="009B1FF9"/>
    <w:rsid w:val="009B288A"/>
    <w:rsid w:val="009B2BA2"/>
    <w:rsid w:val="009B2C24"/>
    <w:rsid w:val="009B34C3"/>
    <w:rsid w:val="009B401C"/>
    <w:rsid w:val="009B4BAE"/>
    <w:rsid w:val="009B5D79"/>
    <w:rsid w:val="009B5D9B"/>
    <w:rsid w:val="009B6CAE"/>
    <w:rsid w:val="009B72D1"/>
    <w:rsid w:val="009B731A"/>
    <w:rsid w:val="009B7589"/>
    <w:rsid w:val="009B75D4"/>
    <w:rsid w:val="009B762E"/>
    <w:rsid w:val="009B7A99"/>
    <w:rsid w:val="009B7E9A"/>
    <w:rsid w:val="009C0C82"/>
    <w:rsid w:val="009C204B"/>
    <w:rsid w:val="009C24BA"/>
    <w:rsid w:val="009C2C61"/>
    <w:rsid w:val="009C3430"/>
    <w:rsid w:val="009C3C8B"/>
    <w:rsid w:val="009C4D11"/>
    <w:rsid w:val="009C4DD5"/>
    <w:rsid w:val="009C57CA"/>
    <w:rsid w:val="009C628E"/>
    <w:rsid w:val="009C67AD"/>
    <w:rsid w:val="009C691F"/>
    <w:rsid w:val="009C74F1"/>
    <w:rsid w:val="009C7538"/>
    <w:rsid w:val="009D0071"/>
    <w:rsid w:val="009D05F4"/>
    <w:rsid w:val="009D076E"/>
    <w:rsid w:val="009D1C0D"/>
    <w:rsid w:val="009D2A2E"/>
    <w:rsid w:val="009D3A05"/>
    <w:rsid w:val="009D400F"/>
    <w:rsid w:val="009D462F"/>
    <w:rsid w:val="009D4F99"/>
    <w:rsid w:val="009D507D"/>
    <w:rsid w:val="009D51CE"/>
    <w:rsid w:val="009D5495"/>
    <w:rsid w:val="009D54BE"/>
    <w:rsid w:val="009D579B"/>
    <w:rsid w:val="009D5848"/>
    <w:rsid w:val="009D5B25"/>
    <w:rsid w:val="009D71FB"/>
    <w:rsid w:val="009E02CE"/>
    <w:rsid w:val="009E08FB"/>
    <w:rsid w:val="009E0E12"/>
    <w:rsid w:val="009E11A9"/>
    <w:rsid w:val="009E1413"/>
    <w:rsid w:val="009E1F2F"/>
    <w:rsid w:val="009E27F4"/>
    <w:rsid w:val="009E28B2"/>
    <w:rsid w:val="009E330D"/>
    <w:rsid w:val="009E39FF"/>
    <w:rsid w:val="009E4006"/>
    <w:rsid w:val="009E45B4"/>
    <w:rsid w:val="009E4C41"/>
    <w:rsid w:val="009E53CF"/>
    <w:rsid w:val="009E585B"/>
    <w:rsid w:val="009E5876"/>
    <w:rsid w:val="009E5CB9"/>
    <w:rsid w:val="009E7103"/>
    <w:rsid w:val="009F0182"/>
    <w:rsid w:val="009F0E3A"/>
    <w:rsid w:val="009F1B4C"/>
    <w:rsid w:val="009F2914"/>
    <w:rsid w:val="009F2BA0"/>
    <w:rsid w:val="009F30C1"/>
    <w:rsid w:val="009F3552"/>
    <w:rsid w:val="009F40CD"/>
    <w:rsid w:val="009F43D8"/>
    <w:rsid w:val="009F4F5F"/>
    <w:rsid w:val="009F5D1E"/>
    <w:rsid w:val="009F6015"/>
    <w:rsid w:val="009F6228"/>
    <w:rsid w:val="009F7132"/>
    <w:rsid w:val="00A0017D"/>
    <w:rsid w:val="00A00517"/>
    <w:rsid w:val="00A00F42"/>
    <w:rsid w:val="00A013D2"/>
    <w:rsid w:val="00A01A13"/>
    <w:rsid w:val="00A01D93"/>
    <w:rsid w:val="00A02E94"/>
    <w:rsid w:val="00A03128"/>
    <w:rsid w:val="00A03F61"/>
    <w:rsid w:val="00A04C31"/>
    <w:rsid w:val="00A07055"/>
    <w:rsid w:val="00A0754A"/>
    <w:rsid w:val="00A07C66"/>
    <w:rsid w:val="00A100C9"/>
    <w:rsid w:val="00A1020F"/>
    <w:rsid w:val="00A1038F"/>
    <w:rsid w:val="00A10BCB"/>
    <w:rsid w:val="00A11548"/>
    <w:rsid w:val="00A1209C"/>
    <w:rsid w:val="00A1301C"/>
    <w:rsid w:val="00A13F8F"/>
    <w:rsid w:val="00A14FC9"/>
    <w:rsid w:val="00A17370"/>
    <w:rsid w:val="00A17BEF"/>
    <w:rsid w:val="00A20A88"/>
    <w:rsid w:val="00A20F88"/>
    <w:rsid w:val="00A2213E"/>
    <w:rsid w:val="00A22A26"/>
    <w:rsid w:val="00A2338A"/>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24"/>
    <w:rsid w:val="00A331BF"/>
    <w:rsid w:val="00A34CE4"/>
    <w:rsid w:val="00A34CED"/>
    <w:rsid w:val="00A34DF0"/>
    <w:rsid w:val="00A35F2A"/>
    <w:rsid w:val="00A36163"/>
    <w:rsid w:val="00A362A0"/>
    <w:rsid w:val="00A36701"/>
    <w:rsid w:val="00A3719E"/>
    <w:rsid w:val="00A37C3F"/>
    <w:rsid w:val="00A40145"/>
    <w:rsid w:val="00A40253"/>
    <w:rsid w:val="00A419E8"/>
    <w:rsid w:val="00A42D68"/>
    <w:rsid w:val="00A43650"/>
    <w:rsid w:val="00A444DE"/>
    <w:rsid w:val="00A45E2F"/>
    <w:rsid w:val="00A4606F"/>
    <w:rsid w:val="00A46E67"/>
    <w:rsid w:val="00A4715A"/>
    <w:rsid w:val="00A47B99"/>
    <w:rsid w:val="00A5093C"/>
    <w:rsid w:val="00A512A8"/>
    <w:rsid w:val="00A51E57"/>
    <w:rsid w:val="00A53483"/>
    <w:rsid w:val="00A54D7B"/>
    <w:rsid w:val="00A552E6"/>
    <w:rsid w:val="00A561DD"/>
    <w:rsid w:val="00A57C4D"/>
    <w:rsid w:val="00A6075C"/>
    <w:rsid w:val="00A609DA"/>
    <w:rsid w:val="00A6105C"/>
    <w:rsid w:val="00A61329"/>
    <w:rsid w:val="00A614F5"/>
    <w:rsid w:val="00A62436"/>
    <w:rsid w:val="00A62D34"/>
    <w:rsid w:val="00A62E3E"/>
    <w:rsid w:val="00A63C62"/>
    <w:rsid w:val="00A64715"/>
    <w:rsid w:val="00A64776"/>
    <w:rsid w:val="00A6567C"/>
    <w:rsid w:val="00A664A5"/>
    <w:rsid w:val="00A6723D"/>
    <w:rsid w:val="00A67CEE"/>
    <w:rsid w:val="00A705C1"/>
    <w:rsid w:val="00A70ACA"/>
    <w:rsid w:val="00A7149F"/>
    <w:rsid w:val="00A715DB"/>
    <w:rsid w:val="00A71E95"/>
    <w:rsid w:val="00A72175"/>
    <w:rsid w:val="00A72A78"/>
    <w:rsid w:val="00A762BD"/>
    <w:rsid w:val="00A773DE"/>
    <w:rsid w:val="00A77D9D"/>
    <w:rsid w:val="00A80921"/>
    <w:rsid w:val="00A80A42"/>
    <w:rsid w:val="00A80F41"/>
    <w:rsid w:val="00A81012"/>
    <w:rsid w:val="00A81DC5"/>
    <w:rsid w:val="00A82076"/>
    <w:rsid w:val="00A82AB6"/>
    <w:rsid w:val="00A82ED3"/>
    <w:rsid w:val="00A833A6"/>
    <w:rsid w:val="00A83738"/>
    <w:rsid w:val="00A83B66"/>
    <w:rsid w:val="00A83C1F"/>
    <w:rsid w:val="00A83D9D"/>
    <w:rsid w:val="00A83F38"/>
    <w:rsid w:val="00A84F2C"/>
    <w:rsid w:val="00A850A9"/>
    <w:rsid w:val="00A85FEE"/>
    <w:rsid w:val="00A86E59"/>
    <w:rsid w:val="00A86EA5"/>
    <w:rsid w:val="00A8737F"/>
    <w:rsid w:val="00A876FA"/>
    <w:rsid w:val="00A904AC"/>
    <w:rsid w:val="00A9057C"/>
    <w:rsid w:val="00A90FE6"/>
    <w:rsid w:val="00A91276"/>
    <w:rsid w:val="00A9152A"/>
    <w:rsid w:val="00A91E06"/>
    <w:rsid w:val="00A92C9A"/>
    <w:rsid w:val="00A930E0"/>
    <w:rsid w:val="00A93618"/>
    <w:rsid w:val="00A93E66"/>
    <w:rsid w:val="00A94CC7"/>
    <w:rsid w:val="00A94F51"/>
    <w:rsid w:val="00A95D9B"/>
    <w:rsid w:val="00A96941"/>
    <w:rsid w:val="00A96F6A"/>
    <w:rsid w:val="00A97307"/>
    <w:rsid w:val="00A97773"/>
    <w:rsid w:val="00AA05DD"/>
    <w:rsid w:val="00AA141F"/>
    <w:rsid w:val="00AA1910"/>
    <w:rsid w:val="00AA2DBC"/>
    <w:rsid w:val="00AA371E"/>
    <w:rsid w:val="00AA3B5B"/>
    <w:rsid w:val="00AA5E92"/>
    <w:rsid w:val="00AA5F01"/>
    <w:rsid w:val="00AA6370"/>
    <w:rsid w:val="00AA7453"/>
    <w:rsid w:val="00AA76B0"/>
    <w:rsid w:val="00AA777D"/>
    <w:rsid w:val="00AA7974"/>
    <w:rsid w:val="00AA7D63"/>
    <w:rsid w:val="00AA7DA1"/>
    <w:rsid w:val="00AB056C"/>
    <w:rsid w:val="00AB0718"/>
    <w:rsid w:val="00AB1113"/>
    <w:rsid w:val="00AB1F78"/>
    <w:rsid w:val="00AB30E1"/>
    <w:rsid w:val="00AB4127"/>
    <w:rsid w:val="00AB5814"/>
    <w:rsid w:val="00AB5B5C"/>
    <w:rsid w:val="00AB640A"/>
    <w:rsid w:val="00AB6706"/>
    <w:rsid w:val="00AB7088"/>
    <w:rsid w:val="00AB78B4"/>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C4D"/>
    <w:rsid w:val="00AD0ECE"/>
    <w:rsid w:val="00AD0F69"/>
    <w:rsid w:val="00AD0F7D"/>
    <w:rsid w:val="00AD1C67"/>
    <w:rsid w:val="00AD3122"/>
    <w:rsid w:val="00AD3361"/>
    <w:rsid w:val="00AD34F9"/>
    <w:rsid w:val="00AD3927"/>
    <w:rsid w:val="00AD3F7A"/>
    <w:rsid w:val="00AD4048"/>
    <w:rsid w:val="00AD4122"/>
    <w:rsid w:val="00AD4500"/>
    <w:rsid w:val="00AD471A"/>
    <w:rsid w:val="00AD48A3"/>
    <w:rsid w:val="00AD5464"/>
    <w:rsid w:val="00AD54BE"/>
    <w:rsid w:val="00AD6462"/>
    <w:rsid w:val="00AD7389"/>
    <w:rsid w:val="00AD7BBE"/>
    <w:rsid w:val="00AE02DA"/>
    <w:rsid w:val="00AE06E1"/>
    <w:rsid w:val="00AE0CBC"/>
    <w:rsid w:val="00AE14A9"/>
    <w:rsid w:val="00AE15B3"/>
    <w:rsid w:val="00AE2579"/>
    <w:rsid w:val="00AE388F"/>
    <w:rsid w:val="00AE38F4"/>
    <w:rsid w:val="00AE3D22"/>
    <w:rsid w:val="00AE4094"/>
    <w:rsid w:val="00AE4494"/>
    <w:rsid w:val="00AE4C08"/>
    <w:rsid w:val="00AF0A4F"/>
    <w:rsid w:val="00AF27D5"/>
    <w:rsid w:val="00AF37DC"/>
    <w:rsid w:val="00AF44F9"/>
    <w:rsid w:val="00AF5C54"/>
    <w:rsid w:val="00AF5E29"/>
    <w:rsid w:val="00AF605E"/>
    <w:rsid w:val="00AF6C3D"/>
    <w:rsid w:val="00AF6C6D"/>
    <w:rsid w:val="00AF76E2"/>
    <w:rsid w:val="00AF7BE0"/>
    <w:rsid w:val="00B00F83"/>
    <w:rsid w:val="00B010AA"/>
    <w:rsid w:val="00B0128D"/>
    <w:rsid w:val="00B023C0"/>
    <w:rsid w:val="00B03008"/>
    <w:rsid w:val="00B03CE9"/>
    <w:rsid w:val="00B047B2"/>
    <w:rsid w:val="00B0514D"/>
    <w:rsid w:val="00B05664"/>
    <w:rsid w:val="00B064E9"/>
    <w:rsid w:val="00B06A1E"/>
    <w:rsid w:val="00B06B06"/>
    <w:rsid w:val="00B102E2"/>
    <w:rsid w:val="00B108B0"/>
    <w:rsid w:val="00B10CA6"/>
    <w:rsid w:val="00B115AF"/>
    <w:rsid w:val="00B11741"/>
    <w:rsid w:val="00B1314B"/>
    <w:rsid w:val="00B13278"/>
    <w:rsid w:val="00B148E8"/>
    <w:rsid w:val="00B14D71"/>
    <w:rsid w:val="00B15385"/>
    <w:rsid w:val="00B1561E"/>
    <w:rsid w:val="00B16717"/>
    <w:rsid w:val="00B16CF3"/>
    <w:rsid w:val="00B17141"/>
    <w:rsid w:val="00B172B2"/>
    <w:rsid w:val="00B17C92"/>
    <w:rsid w:val="00B2111B"/>
    <w:rsid w:val="00B2124C"/>
    <w:rsid w:val="00B21376"/>
    <w:rsid w:val="00B21769"/>
    <w:rsid w:val="00B21D6C"/>
    <w:rsid w:val="00B22351"/>
    <w:rsid w:val="00B22F92"/>
    <w:rsid w:val="00B239EA"/>
    <w:rsid w:val="00B23C43"/>
    <w:rsid w:val="00B24019"/>
    <w:rsid w:val="00B241F6"/>
    <w:rsid w:val="00B24522"/>
    <w:rsid w:val="00B246F8"/>
    <w:rsid w:val="00B24860"/>
    <w:rsid w:val="00B24D3F"/>
    <w:rsid w:val="00B24ED1"/>
    <w:rsid w:val="00B25605"/>
    <w:rsid w:val="00B2560F"/>
    <w:rsid w:val="00B25848"/>
    <w:rsid w:val="00B260FF"/>
    <w:rsid w:val="00B2624D"/>
    <w:rsid w:val="00B26D2B"/>
    <w:rsid w:val="00B271C2"/>
    <w:rsid w:val="00B2785C"/>
    <w:rsid w:val="00B278AB"/>
    <w:rsid w:val="00B27B54"/>
    <w:rsid w:val="00B27F14"/>
    <w:rsid w:val="00B30337"/>
    <w:rsid w:val="00B3156B"/>
    <w:rsid w:val="00B31957"/>
    <w:rsid w:val="00B3199B"/>
    <w:rsid w:val="00B32665"/>
    <w:rsid w:val="00B32F3B"/>
    <w:rsid w:val="00B33A29"/>
    <w:rsid w:val="00B33C73"/>
    <w:rsid w:val="00B34260"/>
    <w:rsid w:val="00B356C0"/>
    <w:rsid w:val="00B35B0A"/>
    <w:rsid w:val="00B35C5B"/>
    <w:rsid w:val="00B35EB7"/>
    <w:rsid w:val="00B37126"/>
    <w:rsid w:val="00B40735"/>
    <w:rsid w:val="00B4075E"/>
    <w:rsid w:val="00B408EE"/>
    <w:rsid w:val="00B40B0C"/>
    <w:rsid w:val="00B41E6E"/>
    <w:rsid w:val="00B42628"/>
    <w:rsid w:val="00B426DB"/>
    <w:rsid w:val="00B437C4"/>
    <w:rsid w:val="00B4544B"/>
    <w:rsid w:val="00B47141"/>
    <w:rsid w:val="00B47D07"/>
    <w:rsid w:val="00B5113A"/>
    <w:rsid w:val="00B52425"/>
    <w:rsid w:val="00B526F7"/>
    <w:rsid w:val="00B53714"/>
    <w:rsid w:val="00B53736"/>
    <w:rsid w:val="00B541E3"/>
    <w:rsid w:val="00B54412"/>
    <w:rsid w:val="00B5480B"/>
    <w:rsid w:val="00B54E55"/>
    <w:rsid w:val="00B555CB"/>
    <w:rsid w:val="00B55CF4"/>
    <w:rsid w:val="00B578BD"/>
    <w:rsid w:val="00B602AB"/>
    <w:rsid w:val="00B6143E"/>
    <w:rsid w:val="00B6187B"/>
    <w:rsid w:val="00B624F3"/>
    <w:rsid w:val="00B62998"/>
    <w:rsid w:val="00B62AFA"/>
    <w:rsid w:val="00B62BF4"/>
    <w:rsid w:val="00B6330F"/>
    <w:rsid w:val="00B63344"/>
    <w:rsid w:val="00B63CB5"/>
    <w:rsid w:val="00B64B82"/>
    <w:rsid w:val="00B650C8"/>
    <w:rsid w:val="00B65E8C"/>
    <w:rsid w:val="00B65FD8"/>
    <w:rsid w:val="00B6707A"/>
    <w:rsid w:val="00B706B1"/>
    <w:rsid w:val="00B7166F"/>
    <w:rsid w:val="00B7168C"/>
    <w:rsid w:val="00B72EDD"/>
    <w:rsid w:val="00B72FD5"/>
    <w:rsid w:val="00B74220"/>
    <w:rsid w:val="00B75047"/>
    <w:rsid w:val="00B751C3"/>
    <w:rsid w:val="00B7633D"/>
    <w:rsid w:val="00B76530"/>
    <w:rsid w:val="00B769F8"/>
    <w:rsid w:val="00B76B21"/>
    <w:rsid w:val="00B76E58"/>
    <w:rsid w:val="00B7754D"/>
    <w:rsid w:val="00B77E60"/>
    <w:rsid w:val="00B80784"/>
    <w:rsid w:val="00B81E77"/>
    <w:rsid w:val="00B82B28"/>
    <w:rsid w:val="00B83103"/>
    <w:rsid w:val="00B83246"/>
    <w:rsid w:val="00B835F6"/>
    <w:rsid w:val="00B8389B"/>
    <w:rsid w:val="00B8393E"/>
    <w:rsid w:val="00B839EE"/>
    <w:rsid w:val="00B843A9"/>
    <w:rsid w:val="00B84B82"/>
    <w:rsid w:val="00B858F2"/>
    <w:rsid w:val="00B85AFE"/>
    <w:rsid w:val="00B8700E"/>
    <w:rsid w:val="00B87BE3"/>
    <w:rsid w:val="00B904F3"/>
    <w:rsid w:val="00B908DB"/>
    <w:rsid w:val="00B90902"/>
    <w:rsid w:val="00B90981"/>
    <w:rsid w:val="00B9149A"/>
    <w:rsid w:val="00B91D2A"/>
    <w:rsid w:val="00B9205D"/>
    <w:rsid w:val="00B92295"/>
    <w:rsid w:val="00B922B7"/>
    <w:rsid w:val="00B92B08"/>
    <w:rsid w:val="00B94D33"/>
    <w:rsid w:val="00B95B18"/>
    <w:rsid w:val="00B95F92"/>
    <w:rsid w:val="00B962BA"/>
    <w:rsid w:val="00B97857"/>
    <w:rsid w:val="00B97D47"/>
    <w:rsid w:val="00B97DF5"/>
    <w:rsid w:val="00B97F59"/>
    <w:rsid w:val="00BA04FB"/>
    <w:rsid w:val="00BA0614"/>
    <w:rsid w:val="00BA0626"/>
    <w:rsid w:val="00BA0823"/>
    <w:rsid w:val="00BA1225"/>
    <w:rsid w:val="00BA2434"/>
    <w:rsid w:val="00BA2704"/>
    <w:rsid w:val="00BA312D"/>
    <w:rsid w:val="00BA4D53"/>
    <w:rsid w:val="00BA51E0"/>
    <w:rsid w:val="00BA53EF"/>
    <w:rsid w:val="00BA54C5"/>
    <w:rsid w:val="00BA5786"/>
    <w:rsid w:val="00BA6560"/>
    <w:rsid w:val="00BB0262"/>
    <w:rsid w:val="00BB0932"/>
    <w:rsid w:val="00BB12F6"/>
    <w:rsid w:val="00BB4242"/>
    <w:rsid w:val="00BB42D7"/>
    <w:rsid w:val="00BB5AAB"/>
    <w:rsid w:val="00BB7476"/>
    <w:rsid w:val="00BC0032"/>
    <w:rsid w:val="00BC0240"/>
    <w:rsid w:val="00BC24EA"/>
    <w:rsid w:val="00BC2CC5"/>
    <w:rsid w:val="00BC2D63"/>
    <w:rsid w:val="00BC3381"/>
    <w:rsid w:val="00BC358C"/>
    <w:rsid w:val="00BC392B"/>
    <w:rsid w:val="00BC3D0D"/>
    <w:rsid w:val="00BC3E34"/>
    <w:rsid w:val="00BC498B"/>
    <w:rsid w:val="00BC4DAC"/>
    <w:rsid w:val="00BC4F6A"/>
    <w:rsid w:val="00BC56E8"/>
    <w:rsid w:val="00BC5BE6"/>
    <w:rsid w:val="00BC5C61"/>
    <w:rsid w:val="00BC66A3"/>
    <w:rsid w:val="00BC7569"/>
    <w:rsid w:val="00BC7628"/>
    <w:rsid w:val="00BD103F"/>
    <w:rsid w:val="00BD1263"/>
    <w:rsid w:val="00BD158F"/>
    <w:rsid w:val="00BD1A25"/>
    <w:rsid w:val="00BD2B2E"/>
    <w:rsid w:val="00BD3FFB"/>
    <w:rsid w:val="00BD4813"/>
    <w:rsid w:val="00BD5334"/>
    <w:rsid w:val="00BD58DD"/>
    <w:rsid w:val="00BD5EFE"/>
    <w:rsid w:val="00BD671E"/>
    <w:rsid w:val="00BD67F2"/>
    <w:rsid w:val="00BD6D1E"/>
    <w:rsid w:val="00BD7193"/>
    <w:rsid w:val="00BD7C00"/>
    <w:rsid w:val="00BE05DE"/>
    <w:rsid w:val="00BE05E7"/>
    <w:rsid w:val="00BE09AD"/>
    <w:rsid w:val="00BE1669"/>
    <w:rsid w:val="00BE2301"/>
    <w:rsid w:val="00BE24B6"/>
    <w:rsid w:val="00BE38DA"/>
    <w:rsid w:val="00BE3F7E"/>
    <w:rsid w:val="00BE754D"/>
    <w:rsid w:val="00BE77EE"/>
    <w:rsid w:val="00BE7EE0"/>
    <w:rsid w:val="00BF030D"/>
    <w:rsid w:val="00BF083A"/>
    <w:rsid w:val="00BF0A02"/>
    <w:rsid w:val="00BF0AB3"/>
    <w:rsid w:val="00BF1D17"/>
    <w:rsid w:val="00BF1DA1"/>
    <w:rsid w:val="00BF233E"/>
    <w:rsid w:val="00BF2676"/>
    <w:rsid w:val="00BF37CE"/>
    <w:rsid w:val="00BF42ED"/>
    <w:rsid w:val="00BF4333"/>
    <w:rsid w:val="00BF4519"/>
    <w:rsid w:val="00BF4ED7"/>
    <w:rsid w:val="00BF4F82"/>
    <w:rsid w:val="00BF50DA"/>
    <w:rsid w:val="00BF53CC"/>
    <w:rsid w:val="00BF5B9B"/>
    <w:rsid w:val="00BF5D11"/>
    <w:rsid w:val="00BF61B7"/>
    <w:rsid w:val="00BF6541"/>
    <w:rsid w:val="00C00505"/>
    <w:rsid w:val="00C02930"/>
    <w:rsid w:val="00C031A2"/>
    <w:rsid w:val="00C034CB"/>
    <w:rsid w:val="00C03642"/>
    <w:rsid w:val="00C04E92"/>
    <w:rsid w:val="00C05380"/>
    <w:rsid w:val="00C05688"/>
    <w:rsid w:val="00C05A6F"/>
    <w:rsid w:val="00C06654"/>
    <w:rsid w:val="00C06979"/>
    <w:rsid w:val="00C06AD4"/>
    <w:rsid w:val="00C06AFC"/>
    <w:rsid w:val="00C07134"/>
    <w:rsid w:val="00C07908"/>
    <w:rsid w:val="00C07C90"/>
    <w:rsid w:val="00C109A6"/>
    <w:rsid w:val="00C112BF"/>
    <w:rsid w:val="00C1194D"/>
    <w:rsid w:val="00C11BAC"/>
    <w:rsid w:val="00C11CF7"/>
    <w:rsid w:val="00C12046"/>
    <w:rsid w:val="00C1211E"/>
    <w:rsid w:val="00C12DED"/>
    <w:rsid w:val="00C141B1"/>
    <w:rsid w:val="00C14F7C"/>
    <w:rsid w:val="00C159B3"/>
    <w:rsid w:val="00C15C6A"/>
    <w:rsid w:val="00C15DF2"/>
    <w:rsid w:val="00C169D4"/>
    <w:rsid w:val="00C16BE4"/>
    <w:rsid w:val="00C17577"/>
    <w:rsid w:val="00C20720"/>
    <w:rsid w:val="00C21A67"/>
    <w:rsid w:val="00C22F1F"/>
    <w:rsid w:val="00C23194"/>
    <w:rsid w:val="00C2361B"/>
    <w:rsid w:val="00C2480D"/>
    <w:rsid w:val="00C249B7"/>
    <w:rsid w:val="00C24CD1"/>
    <w:rsid w:val="00C251B2"/>
    <w:rsid w:val="00C25FC3"/>
    <w:rsid w:val="00C27EB0"/>
    <w:rsid w:val="00C27ED9"/>
    <w:rsid w:val="00C27F25"/>
    <w:rsid w:val="00C27FEE"/>
    <w:rsid w:val="00C30801"/>
    <w:rsid w:val="00C30B40"/>
    <w:rsid w:val="00C31176"/>
    <w:rsid w:val="00C31B2C"/>
    <w:rsid w:val="00C330E6"/>
    <w:rsid w:val="00C33A0A"/>
    <w:rsid w:val="00C34074"/>
    <w:rsid w:val="00C34E54"/>
    <w:rsid w:val="00C34F73"/>
    <w:rsid w:val="00C355C1"/>
    <w:rsid w:val="00C35B88"/>
    <w:rsid w:val="00C35DCF"/>
    <w:rsid w:val="00C36B3D"/>
    <w:rsid w:val="00C36EB2"/>
    <w:rsid w:val="00C374EE"/>
    <w:rsid w:val="00C40AAC"/>
    <w:rsid w:val="00C4199E"/>
    <w:rsid w:val="00C41F12"/>
    <w:rsid w:val="00C41FDB"/>
    <w:rsid w:val="00C42B62"/>
    <w:rsid w:val="00C430DC"/>
    <w:rsid w:val="00C4319B"/>
    <w:rsid w:val="00C43679"/>
    <w:rsid w:val="00C437A5"/>
    <w:rsid w:val="00C444C1"/>
    <w:rsid w:val="00C44A44"/>
    <w:rsid w:val="00C45B13"/>
    <w:rsid w:val="00C45D04"/>
    <w:rsid w:val="00C50140"/>
    <w:rsid w:val="00C515B2"/>
    <w:rsid w:val="00C519E0"/>
    <w:rsid w:val="00C529B0"/>
    <w:rsid w:val="00C52DE2"/>
    <w:rsid w:val="00C52F15"/>
    <w:rsid w:val="00C537BF"/>
    <w:rsid w:val="00C54147"/>
    <w:rsid w:val="00C54CE2"/>
    <w:rsid w:val="00C559F8"/>
    <w:rsid w:val="00C55CD1"/>
    <w:rsid w:val="00C55D66"/>
    <w:rsid w:val="00C55E0C"/>
    <w:rsid w:val="00C563BD"/>
    <w:rsid w:val="00C563FF"/>
    <w:rsid w:val="00C57428"/>
    <w:rsid w:val="00C578DE"/>
    <w:rsid w:val="00C60CCA"/>
    <w:rsid w:val="00C60FA0"/>
    <w:rsid w:val="00C61357"/>
    <w:rsid w:val="00C62CBB"/>
    <w:rsid w:val="00C63D8B"/>
    <w:rsid w:val="00C6495D"/>
    <w:rsid w:val="00C654A7"/>
    <w:rsid w:val="00C6689C"/>
    <w:rsid w:val="00C67DC9"/>
    <w:rsid w:val="00C70702"/>
    <w:rsid w:val="00C70EEB"/>
    <w:rsid w:val="00C70F93"/>
    <w:rsid w:val="00C71049"/>
    <w:rsid w:val="00C71E15"/>
    <w:rsid w:val="00C72E4A"/>
    <w:rsid w:val="00C7414E"/>
    <w:rsid w:val="00C742E9"/>
    <w:rsid w:val="00C743D7"/>
    <w:rsid w:val="00C74EBC"/>
    <w:rsid w:val="00C75205"/>
    <w:rsid w:val="00C75B80"/>
    <w:rsid w:val="00C75BEF"/>
    <w:rsid w:val="00C77402"/>
    <w:rsid w:val="00C778EF"/>
    <w:rsid w:val="00C77F36"/>
    <w:rsid w:val="00C805CF"/>
    <w:rsid w:val="00C80685"/>
    <w:rsid w:val="00C811A1"/>
    <w:rsid w:val="00C81629"/>
    <w:rsid w:val="00C81F62"/>
    <w:rsid w:val="00C82752"/>
    <w:rsid w:val="00C8394A"/>
    <w:rsid w:val="00C84495"/>
    <w:rsid w:val="00C84EF9"/>
    <w:rsid w:val="00C85338"/>
    <w:rsid w:val="00C8537C"/>
    <w:rsid w:val="00C868D0"/>
    <w:rsid w:val="00C87097"/>
    <w:rsid w:val="00C90171"/>
    <w:rsid w:val="00C9086A"/>
    <w:rsid w:val="00C9170C"/>
    <w:rsid w:val="00C91D75"/>
    <w:rsid w:val="00C92AD3"/>
    <w:rsid w:val="00C92E00"/>
    <w:rsid w:val="00C92F8D"/>
    <w:rsid w:val="00C943E3"/>
    <w:rsid w:val="00C9445E"/>
    <w:rsid w:val="00C9595D"/>
    <w:rsid w:val="00C95AB8"/>
    <w:rsid w:val="00C95B28"/>
    <w:rsid w:val="00C95B7D"/>
    <w:rsid w:val="00C964DC"/>
    <w:rsid w:val="00C968E5"/>
    <w:rsid w:val="00C96D78"/>
    <w:rsid w:val="00C97C72"/>
    <w:rsid w:val="00CA0227"/>
    <w:rsid w:val="00CA2312"/>
    <w:rsid w:val="00CA2D53"/>
    <w:rsid w:val="00CA3D48"/>
    <w:rsid w:val="00CA484F"/>
    <w:rsid w:val="00CA50FB"/>
    <w:rsid w:val="00CA5325"/>
    <w:rsid w:val="00CA53AB"/>
    <w:rsid w:val="00CA547E"/>
    <w:rsid w:val="00CA554B"/>
    <w:rsid w:val="00CA5954"/>
    <w:rsid w:val="00CA5E32"/>
    <w:rsid w:val="00CB0256"/>
    <w:rsid w:val="00CB0336"/>
    <w:rsid w:val="00CB08AD"/>
    <w:rsid w:val="00CB09D9"/>
    <w:rsid w:val="00CB0EFA"/>
    <w:rsid w:val="00CB24C2"/>
    <w:rsid w:val="00CB324B"/>
    <w:rsid w:val="00CB35D3"/>
    <w:rsid w:val="00CB4A86"/>
    <w:rsid w:val="00CB5D1B"/>
    <w:rsid w:val="00CB6DA1"/>
    <w:rsid w:val="00CB7996"/>
    <w:rsid w:val="00CB7D3B"/>
    <w:rsid w:val="00CC1C99"/>
    <w:rsid w:val="00CC1E85"/>
    <w:rsid w:val="00CC1FA7"/>
    <w:rsid w:val="00CC22CC"/>
    <w:rsid w:val="00CC2FEB"/>
    <w:rsid w:val="00CC313C"/>
    <w:rsid w:val="00CC44C4"/>
    <w:rsid w:val="00CC44EB"/>
    <w:rsid w:val="00CC4A86"/>
    <w:rsid w:val="00CC4C2E"/>
    <w:rsid w:val="00CC536A"/>
    <w:rsid w:val="00CC7A00"/>
    <w:rsid w:val="00CC7CC0"/>
    <w:rsid w:val="00CD0A4E"/>
    <w:rsid w:val="00CD1448"/>
    <w:rsid w:val="00CD38E3"/>
    <w:rsid w:val="00CD455B"/>
    <w:rsid w:val="00CD4743"/>
    <w:rsid w:val="00CD61AE"/>
    <w:rsid w:val="00CD652D"/>
    <w:rsid w:val="00CD6CAF"/>
    <w:rsid w:val="00CE0D58"/>
    <w:rsid w:val="00CE2615"/>
    <w:rsid w:val="00CE3453"/>
    <w:rsid w:val="00CE3738"/>
    <w:rsid w:val="00CE40D8"/>
    <w:rsid w:val="00CE42FC"/>
    <w:rsid w:val="00CE53EB"/>
    <w:rsid w:val="00CE580C"/>
    <w:rsid w:val="00CE5AEE"/>
    <w:rsid w:val="00CE5D12"/>
    <w:rsid w:val="00CE6B5E"/>
    <w:rsid w:val="00CF0067"/>
    <w:rsid w:val="00CF07B0"/>
    <w:rsid w:val="00CF262A"/>
    <w:rsid w:val="00CF2B74"/>
    <w:rsid w:val="00CF356D"/>
    <w:rsid w:val="00CF3798"/>
    <w:rsid w:val="00CF47D9"/>
    <w:rsid w:val="00CF5091"/>
    <w:rsid w:val="00CF735F"/>
    <w:rsid w:val="00CF7CD0"/>
    <w:rsid w:val="00D000B2"/>
    <w:rsid w:val="00D007FB"/>
    <w:rsid w:val="00D00ED5"/>
    <w:rsid w:val="00D00FA5"/>
    <w:rsid w:val="00D03515"/>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355"/>
    <w:rsid w:val="00D2186E"/>
    <w:rsid w:val="00D22394"/>
    <w:rsid w:val="00D22CD0"/>
    <w:rsid w:val="00D22E39"/>
    <w:rsid w:val="00D22F54"/>
    <w:rsid w:val="00D237D0"/>
    <w:rsid w:val="00D23907"/>
    <w:rsid w:val="00D23B96"/>
    <w:rsid w:val="00D2449C"/>
    <w:rsid w:val="00D24AA2"/>
    <w:rsid w:val="00D24EE8"/>
    <w:rsid w:val="00D24F6A"/>
    <w:rsid w:val="00D25ADA"/>
    <w:rsid w:val="00D26189"/>
    <w:rsid w:val="00D26A45"/>
    <w:rsid w:val="00D2746C"/>
    <w:rsid w:val="00D27D88"/>
    <w:rsid w:val="00D304B2"/>
    <w:rsid w:val="00D305E2"/>
    <w:rsid w:val="00D312A4"/>
    <w:rsid w:val="00D31373"/>
    <w:rsid w:val="00D31D97"/>
    <w:rsid w:val="00D32F05"/>
    <w:rsid w:val="00D32F3E"/>
    <w:rsid w:val="00D3306E"/>
    <w:rsid w:val="00D33574"/>
    <w:rsid w:val="00D336DB"/>
    <w:rsid w:val="00D35433"/>
    <w:rsid w:val="00D35A54"/>
    <w:rsid w:val="00D35ECD"/>
    <w:rsid w:val="00D374D6"/>
    <w:rsid w:val="00D378C1"/>
    <w:rsid w:val="00D4012A"/>
    <w:rsid w:val="00D404DC"/>
    <w:rsid w:val="00D40C30"/>
    <w:rsid w:val="00D41532"/>
    <w:rsid w:val="00D41868"/>
    <w:rsid w:val="00D42090"/>
    <w:rsid w:val="00D4234C"/>
    <w:rsid w:val="00D42B07"/>
    <w:rsid w:val="00D42DDB"/>
    <w:rsid w:val="00D436F0"/>
    <w:rsid w:val="00D438DE"/>
    <w:rsid w:val="00D43D1F"/>
    <w:rsid w:val="00D448C7"/>
    <w:rsid w:val="00D44C9D"/>
    <w:rsid w:val="00D4579A"/>
    <w:rsid w:val="00D459CA"/>
    <w:rsid w:val="00D45FF5"/>
    <w:rsid w:val="00D4691C"/>
    <w:rsid w:val="00D47715"/>
    <w:rsid w:val="00D5101C"/>
    <w:rsid w:val="00D51476"/>
    <w:rsid w:val="00D51525"/>
    <w:rsid w:val="00D5233B"/>
    <w:rsid w:val="00D52D05"/>
    <w:rsid w:val="00D52EF5"/>
    <w:rsid w:val="00D53E03"/>
    <w:rsid w:val="00D54148"/>
    <w:rsid w:val="00D5427A"/>
    <w:rsid w:val="00D544D5"/>
    <w:rsid w:val="00D54B87"/>
    <w:rsid w:val="00D54ED5"/>
    <w:rsid w:val="00D55134"/>
    <w:rsid w:val="00D554B4"/>
    <w:rsid w:val="00D56C1E"/>
    <w:rsid w:val="00D570EB"/>
    <w:rsid w:val="00D61460"/>
    <w:rsid w:val="00D61CEA"/>
    <w:rsid w:val="00D61DE3"/>
    <w:rsid w:val="00D62B04"/>
    <w:rsid w:val="00D62D33"/>
    <w:rsid w:val="00D651C7"/>
    <w:rsid w:val="00D65EA8"/>
    <w:rsid w:val="00D67193"/>
    <w:rsid w:val="00D678B5"/>
    <w:rsid w:val="00D67CB4"/>
    <w:rsid w:val="00D704EE"/>
    <w:rsid w:val="00D7231D"/>
    <w:rsid w:val="00D7347B"/>
    <w:rsid w:val="00D737C1"/>
    <w:rsid w:val="00D73E0E"/>
    <w:rsid w:val="00D742FE"/>
    <w:rsid w:val="00D75895"/>
    <w:rsid w:val="00D7676B"/>
    <w:rsid w:val="00D77165"/>
    <w:rsid w:val="00D77391"/>
    <w:rsid w:val="00D773AD"/>
    <w:rsid w:val="00D77903"/>
    <w:rsid w:val="00D80262"/>
    <w:rsid w:val="00D8040B"/>
    <w:rsid w:val="00D8044D"/>
    <w:rsid w:val="00D811E7"/>
    <w:rsid w:val="00D812C5"/>
    <w:rsid w:val="00D815DA"/>
    <w:rsid w:val="00D8250E"/>
    <w:rsid w:val="00D8382F"/>
    <w:rsid w:val="00D84EB5"/>
    <w:rsid w:val="00D8537C"/>
    <w:rsid w:val="00D859AE"/>
    <w:rsid w:val="00D86B84"/>
    <w:rsid w:val="00D86CD1"/>
    <w:rsid w:val="00D86E87"/>
    <w:rsid w:val="00D8704E"/>
    <w:rsid w:val="00D877C8"/>
    <w:rsid w:val="00D90896"/>
    <w:rsid w:val="00D908FB"/>
    <w:rsid w:val="00D90C70"/>
    <w:rsid w:val="00D91794"/>
    <w:rsid w:val="00D923F2"/>
    <w:rsid w:val="00D9283D"/>
    <w:rsid w:val="00D9298A"/>
    <w:rsid w:val="00D92C30"/>
    <w:rsid w:val="00D92DC8"/>
    <w:rsid w:val="00D93B45"/>
    <w:rsid w:val="00D93C0A"/>
    <w:rsid w:val="00D9410B"/>
    <w:rsid w:val="00D942A8"/>
    <w:rsid w:val="00D94592"/>
    <w:rsid w:val="00D94A99"/>
    <w:rsid w:val="00D94D34"/>
    <w:rsid w:val="00D95714"/>
    <w:rsid w:val="00D95764"/>
    <w:rsid w:val="00D95975"/>
    <w:rsid w:val="00D95C54"/>
    <w:rsid w:val="00D95EB2"/>
    <w:rsid w:val="00D963F4"/>
    <w:rsid w:val="00DA0F34"/>
    <w:rsid w:val="00DA11D6"/>
    <w:rsid w:val="00DA16B2"/>
    <w:rsid w:val="00DA1AD9"/>
    <w:rsid w:val="00DA2691"/>
    <w:rsid w:val="00DA32E1"/>
    <w:rsid w:val="00DA36B3"/>
    <w:rsid w:val="00DA398C"/>
    <w:rsid w:val="00DA5D1B"/>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0B89"/>
    <w:rsid w:val="00DC11B7"/>
    <w:rsid w:val="00DC2021"/>
    <w:rsid w:val="00DC24D3"/>
    <w:rsid w:val="00DC282D"/>
    <w:rsid w:val="00DC3247"/>
    <w:rsid w:val="00DC32B6"/>
    <w:rsid w:val="00DC332C"/>
    <w:rsid w:val="00DC48A2"/>
    <w:rsid w:val="00DC495A"/>
    <w:rsid w:val="00DC4E9B"/>
    <w:rsid w:val="00DC4F26"/>
    <w:rsid w:val="00DC513F"/>
    <w:rsid w:val="00DC6158"/>
    <w:rsid w:val="00DC6238"/>
    <w:rsid w:val="00DC6C8A"/>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0E6E"/>
    <w:rsid w:val="00DE111F"/>
    <w:rsid w:val="00DE16F4"/>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566"/>
    <w:rsid w:val="00DF2A55"/>
    <w:rsid w:val="00DF3317"/>
    <w:rsid w:val="00DF35D9"/>
    <w:rsid w:val="00DF3D76"/>
    <w:rsid w:val="00DF7460"/>
    <w:rsid w:val="00E0006A"/>
    <w:rsid w:val="00E00308"/>
    <w:rsid w:val="00E0054E"/>
    <w:rsid w:val="00E00DF1"/>
    <w:rsid w:val="00E02D9F"/>
    <w:rsid w:val="00E03482"/>
    <w:rsid w:val="00E03817"/>
    <w:rsid w:val="00E03E24"/>
    <w:rsid w:val="00E03F1B"/>
    <w:rsid w:val="00E040B7"/>
    <w:rsid w:val="00E045B1"/>
    <w:rsid w:val="00E06401"/>
    <w:rsid w:val="00E0664A"/>
    <w:rsid w:val="00E07522"/>
    <w:rsid w:val="00E1087B"/>
    <w:rsid w:val="00E10B42"/>
    <w:rsid w:val="00E10B78"/>
    <w:rsid w:val="00E10BCE"/>
    <w:rsid w:val="00E11665"/>
    <w:rsid w:val="00E11B6C"/>
    <w:rsid w:val="00E1317A"/>
    <w:rsid w:val="00E13C25"/>
    <w:rsid w:val="00E13DB3"/>
    <w:rsid w:val="00E13F89"/>
    <w:rsid w:val="00E148DE"/>
    <w:rsid w:val="00E152AC"/>
    <w:rsid w:val="00E152DE"/>
    <w:rsid w:val="00E15703"/>
    <w:rsid w:val="00E15EA9"/>
    <w:rsid w:val="00E17043"/>
    <w:rsid w:val="00E20022"/>
    <w:rsid w:val="00E20C72"/>
    <w:rsid w:val="00E2128D"/>
    <w:rsid w:val="00E21351"/>
    <w:rsid w:val="00E214B8"/>
    <w:rsid w:val="00E21E34"/>
    <w:rsid w:val="00E22682"/>
    <w:rsid w:val="00E22BD0"/>
    <w:rsid w:val="00E23077"/>
    <w:rsid w:val="00E23EDF"/>
    <w:rsid w:val="00E24BDE"/>
    <w:rsid w:val="00E2559D"/>
    <w:rsid w:val="00E25627"/>
    <w:rsid w:val="00E25CAC"/>
    <w:rsid w:val="00E26D83"/>
    <w:rsid w:val="00E26EAB"/>
    <w:rsid w:val="00E27A37"/>
    <w:rsid w:val="00E27C09"/>
    <w:rsid w:val="00E27F85"/>
    <w:rsid w:val="00E30244"/>
    <w:rsid w:val="00E31A07"/>
    <w:rsid w:val="00E31E7D"/>
    <w:rsid w:val="00E31FAD"/>
    <w:rsid w:val="00E321D0"/>
    <w:rsid w:val="00E3263E"/>
    <w:rsid w:val="00E32659"/>
    <w:rsid w:val="00E34077"/>
    <w:rsid w:val="00E34109"/>
    <w:rsid w:val="00E3450D"/>
    <w:rsid w:val="00E3515F"/>
    <w:rsid w:val="00E3632C"/>
    <w:rsid w:val="00E37867"/>
    <w:rsid w:val="00E37908"/>
    <w:rsid w:val="00E37B64"/>
    <w:rsid w:val="00E37C4A"/>
    <w:rsid w:val="00E37F25"/>
    <w:rsid w:val="00E37FB1"/>
    <w:rsid w:val="00E40D35"/>
    <w:rsid w:val="00E42068"/>
    <w:rsid w:val="00E420A7"/>
    <w:rsid w:val="00E423B7"/>
    <w:rsid w:val="00E426DA"/>
    <w:rsid w:val="00E43145"/>
    <w:rsid w:val="00E46232"/>
    <w:rsid w:val="00E475EB"/>
    <w:rsid w:val="00E506C1"/>
    <w:rsid w:val="00E50943"/>
    <w:rsid w:val="00E50FC8"/>
    <w:rsid w:val="00E5166C"/>
    <w:rsid w:val="00E51E66"/>
    <w:rsid w:val="00E52BDA"/>
    <w:rsid w:val="00E537A6"/>
    <w:rsid w:val="00E53826"/>
    <w:rsid w:val="00E53C6E"/>
    <w:rsid w:val="00E55497"/>
    <w:rsid w:val="00E55D11"/>
    <w:rsid w:val="00E567BA"/>
    <w:rsid w:val="00E57D88"/>
    <w:rsid w:val="00E60446"/>
    <w:rsid w:val="00E626D0"/>
    <w:rsid w:val="00E63200"/>
    <w:rsid w:val="00E63690"/>
    <w:rsid w:val="00E637EC"/>
    <w:rsid w:val="00E63D26"/>
    <w:rsid w:val="00E63D86"/>
    <w:rsid w:val="00E6457D"/>
    <w:rsid w:val="00E66159"/>
    <w:rsid w:val="00E66324"/>
    <w:rsid w:val="00E66B31"/>
    <w:rsid w:val="00E66DDC"/>
    <w:rsid w:val="00E6796E"/>
    <w:rsid w:val="00E70A89"/>
    <w:rsid w:val="00E70A94"/>
    <w:rsid w:val="00E70AAC"/>
    <w:rsid w:val="00E712CA"/>
    <w:rsid w:val="00E7134F"/>
    <w:rsid w:val="00E717D8"/>
    <w:rsid w:val="00E7192E"/>
    <w:rsid w:val="00E71B69"/>
    <w:rsid w:val="00E72C32"/>
    <w:rsid w:val="00E739DF"/>
    <w:rsid w:val="00E73AA1"/>
    <w:rsid w:val="00E74D55"/>
    <w:rsid w:val="00E754C3"/>
    <w:rsid w:val="00E76062"/>
    <w:rsid w:val="00E76B16"/>
    <w:rsid w:val="00E77D43"/>
    <w:rsid w:val="00E77FCE"/>
    <w:rsid w:val="00E80E8B"/>
    <w:rsid w:val="00E81FCB"/>
    <w:rsid w:val="00E8345C"/>
    <w:rsid w:val="00E83903"/>
    <w:rsid w:val="00E83DCC"/>
    <w:rsid w:val="00E84D29"/>
    <w:rsid w:val="00E8537D"/>
    <w:rsid w:val="00E85DC9"/>
    <w:rsid w:val="00E861FD"/>
    <w:rsid w:val="00E8691F"/>
    <w:rsid w:val="00E8696A"/>
    <w:rsid w:val="00E874F9"/>
    <w:rsid w:val="00E8792A"/>
    <w:rsid w:val="00E87DF5"/>
    <w:rsid w:val="00E9022F"/>
    <w:rsid w:val="00E904F3"/>
    <w:rsid w:val="00E917D6"/>
    <w:rsid w:val="00E9187D"/>
    <w:rsid w:val="00E91B80"/>
    <w:rsid w:val="00E9208C"/>
    <w:rsid w:val="00E92B0E"/>
    <w:rsid w:val="00E93DC8"/>
    <w:rsid w:val="00E93F36"/>
    <w:rsid w:val="00E94A95"/>
    <w:rsid w:val="00E94EBD"/>
    <w:rsid w:val="00E94EE7"/>
    <w:rsid w:val="00E959DC"/>
    <w:rsid w:val="00E96818"/>
    <w:rsid w:val="00E96EEE"/>
    <w:rsid w:val="00E96F62"/>
    <w:rsid w:val="00EA0FD5"/>
    <w:rsid w:val="00EA2F47"/>
    <w:rsid w:val="00EA35C8"/>
    <w:rsid w:val="00EA3802"/>
    <w:rsid w:val="00EA3A86"/>
    <w:rsid w:val="00EA3CB0"/>
    <w:rsid w:val="00EA402A"/>
    <w:rsid w:val="00EA48AB"/>
    <w:rsid w:val="00EA568D"/>
    <w:rsid w:val="00EA5C01"/>
    <w:rsid w:val="00EA6103"/>
    <w:rsid w:val="00EA7EDF"/>
    <w:rsid w:val="00EB0396"/>
    <w:rsid w:val="00EB06A1"/>
    <w:rsid w:val="00EB0B17"/>
    <w:rsid w:val="00EB0E39"/>
    <w:rsid w:val="00EB1279"/>
    <w:rsid w:val="00EB28FB"/>
    <w:rsid w:val="00EB2CE6"/>
    <w:rsid w:val="00EB2F1C"/>
    <w:rsid w:val="00EB4872"/>
    <w:rsid w:val="00EB5272"/>
    <w:rsid w:val="00EB645E"/>
    <w:rsid w:val="00EB6D36"/>
    <w:rsid w:val="00EB70A9"/>
    <w:rsid w:val="00EB74EF"/>
    <w:rsid w:val="00EB7F4B"/>
    <w:rsid w:val="00EC0A14"/>
    <w:rsid w:val="00EC0BC4"/>
    <w:rsid w:val="00EC0EFB"/>
    <w:rsid w:val="00EC122D"/>
    <w:rsid w:val="00EC1777"/>
    <w:rsid w:val="00EC195F"/>
    <w:rsid w:val="00EC24D5"/>
    <w:rsid w:val="00EC27C1"/>
    <w:rsid w:val="00EC298D"/>
    <w:rsid w:val="00EC314B"/>
    <w:rsid w:val="00EC3349"/>
    <w:rsid w:val="00EC3621"/>
    <w:rsid w:val="00EC3787"/>
    <w:rsid w:val="00EC38E3"/>
    <w:rsid w:val="00EC609D"/>
    <w:rsid w:val="00EC61AE"/>
    <w:rsid w:val="00EC63F2"/>
    <w:rsid w:val="00EC657C"/>
    <w:rsid w:val="00EC6EC2"/>
    <w:rsid w:val="00EC721C"/>
    <w:rsid w:val="00EC7508"/>
    <w:rsid w:val="00EC795E"/>
    <w:rsid w:val="00ED2D0A"/>
    <w:rsid w:val="00ED2F66"/>
    <w:rsid w:val="00ED3941"/>
    <w:rsid w:val="00ED3AC1"/>
    <w:rsid w:val="00ED4A01"/>
    <w:rsid w:val="00ED5390"/>
    <w:rsid w:val="00ED559E"/>
    <w:rsid w:val="00ED5AAF"/>
    <w:rsid w:val="00ED5EB9"/>
    <w:rsid w:val="00ED6116"/>
    <w:rsid w:val="00ED79FB"/>
    <w:rsid w:val="00EE03B5"/>
    <w:rsid w:val="00EE12B7"/>
    <w:rsid w:val="00EE1F3A"/>
    <w:rsid w:val="00EE25FD"/>
    <w:rsid w:val="00EE28B9"/>
    <w:rsid w:val="00EE2B1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591D"/>
    <w:rsid w:val="00F162C4"/>
    <w:rsid w:val="00F1786C"/>
    <w:rsid w:val="00F208C8"/>
    <w:rsid w:val="00F221E0"/>
    <w:rsid w:val="00F224FC"/>
    <w:rsid w:val="00F22BBF"/>
    <w:rsid w:val="00F22D9C"/>
    <w:rsid w:val="00F2538F"/>
    <w:rsid w:val="00F25DF8"/>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375FD"/>
    <w:rsid w:val="00F41C40"/>
    <w:rsid w:val="00F42196"/>
    <w:rsid w:val="00F42489"/>
    <w:rsid w:val="00F42887"/>
    <w:rsid w:val="00F43046"/>
    <w:rsid w:val="00F43373"/>
    <w:rsid w:val="00F43B49"/>
    <w:rsid w:val="00F43B51"/>
    <w:rsid w:val="00F46366"/>
    <w:rsid w:val="00F470A9"/>
    <w:rsid w:val="00F470B6"/>
    <w:rsid w:val="00F50B91"/>
    <w:rsid w:val="00F50F3D"/>
    <w:rsid w:val="00F51402"/>
    <w:rsid w:val="00F519F7"/>
    <w:rsid w:val="00F51A1F"/>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57D"/>
    <w:rsid w:val="00F64A2D"/>
    <w:rsid w:val="00F64CAE"/>
    <w:rsid w:val="00F651B5"/>
    <w:rsid w:val="00F6695D"/>
    <w:rsid w:val="00F67751"/>
    <w:rsid w:val="00F679AE"/>
    <w:rsid w:val="00F67C7C"/>
    <w:rsid w:val="00F67E3F"/>
    <w:rsid w:val="00F70841"/>
    <w:rsid w:val="00F712DA"/>
    <w:rsid w:val="00F71645"/>
    <w:rsid w:val="00F7237D"/>
    <w:rsid w:val="00F76AE5"/>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0DFB"/>
    <w:rsid w:val="00F91877"/>
    <w:rsid w:val="00F9372A"/>
    <w:rsid w:val="00F94147"/>
    <w:rsid w:val="00F94491"/>
    <w:rsid w:val="00F94933"/>
    <w:rsid w:val="00F950C0"/>
    <w:rsid w:val="00F950D2"/>
    <w:rsid w:val="00F95271"/>
    <w:rsid w:val="00F959C8"/>
    <w:rsid w:val="00F967B0"/>
    <w:rsid w:val="00F96D35"/>
    <w:rsid w:val="00F979EC"/>
    <w:rsid w:val="00F97BDD"/>
    <w:rsid w:val="00F97CAC"/>
    <w:rsid w:val="00FA00AF"/>
    <w:rsid w:val="00FA01EF"/>
    <w:rsid w:val="00FA0ACE"/>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C77C3"/>
    <w:rsid w:val="00FD029C"/>
    <w:rsid w:val="00FD0D0A"/>
    <w:rsid w:val="00FD14B5"/>
    <w:rsid w:val="00FD295D"/>
    <w:rsid w:val="00FD2C63"/>
    <w:rsid w:val="00FD3972"/>
    <w:rsid w:val="00FD3B12"/>
    <w:rsid w:val="00FD3C47"/>
    <w:rsid w:val="00FD3E77"/>
    <w:rsid w:val="00FD57BF"/>
    <w:rsid w:val="00FD663D"/>
    <w:rsid w:val="00FD698B"/>
    <w:rsid w:val="00FD7095"/>
    <w:rsid w:val="00FE2A31"/>
    <w:rsid w:val="00FE2E58"/>
    <w:rsid w:val="00FE2F01"/>
    <w:rsid w:val="00FE30F9"/>
    <w:rsid w:val="00FE35FF"/>
    <w:rsid w:val="00FE38D2"/>
    <w:rsid w:val="00FE4795"/>
    <w:rsid w:val="00FE4F96"/>
    <w:rsid w:val="00FE53CB"/>
    <w:rsid w:val="00FE570B"/>
    <w:rsid w:val="00FE6066"/>
    <w:rsid w:val="00FE60D1"/>
    <w:rsid w:val="00FE62A5"/>
    <w:rsid w:val="00FE702A"/>
    <w:rsid w:val="00FF0E14"/>
    <w:rsid w:val="00FF1329"/>
    <w:rsid w:val="00FF1AB1"/>
    <w:rsid w:val="00FF247E"/>
    <w:rsid w:val="00FF26B8"/>
    <w:rsid w:val="00FF39C3"/>
    <w:rsid w:val="00FF3EE4"/>
    <w:rsid w:val="00FF3F76"/>
    <w:rsid w:val="00FF4832"/>
    <w:rsid w:val="00FF5569"/>
    <w:rsid w:val="00FF6333"/>
    <w:rsid w:val="00FF767C"/>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TítuloB,4 Párrafo de lista,Figuras"/>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 w:type="character" w:customStyle="1" w:styleId="WW8NumSt2z0">
    <w:name w:val="WW8NumSt2z0"/>
    <w:rsid w:val="00AA2DBC"/>
    <w:rPr>
      <w:rFonts w:ascii="Symbol" w:hAnsi="Symbol"/>
    </w:rPr>
  </w:style>
  <w:style w:type="character" w:customStyle="1" w:styleId="FontStyle50">
    <w:name w:val="Font Style50"/>
    <w:uiPriority w:val="99"/>
    <w:rsid w:val="00AA2DBC"/>
    <w:rPr>
      <w:rFonts w:ascii="Arial" w:hAnsi="Arial" w:cs="Arial" w:hint="default"/>
      <w:sz w:val="18"/>
      <w:szCs w:val="18"/>
    </w:rPr>
  </w:style>
  <w:style w:type="character" w:customStyle="1" w:styleId="FontStyle53">
    <w:name w:val="Font Style53"/>
    <w:uiPriority w:val="99"/>
    <w:rsid w:val="00AA2DBC"/>
    <w:rPr>
      <w:rFonts w:ascii="Arial" w:hAnsi="Arial" w:cs="Arial" w:hint="default"/>
      <w:b/>
      <w:bCs/>
      <w:sz w:val="18"/>
      <w:szCs w:val="18"/>
    </w:rPr>
  </w:style>
  <w:style w:type="character" w:customStyle="1" w:styleId="FontStyle58">
    <w:name w:val="Font Style58"/>
    <w:uiPriority w:val="99"/>
    <w:rsid w:val="00AA2DBC"/>
    <w:rPr>
      <w:rFonts w:ascii="Arial" w:hAnsi="Arial" w:cs="Arial" w:hint="default"/>
      <w:sz w:val="20"/>
      <w:szCs w:val="20"/>
    </w:rPr>
  </w:style>
  <w:style w:type="paragraph" w:customStyle="1" w:styleId="Style3">
    <w:name w:val="Style3"/>
    <w:basedOn w:val="Normal"/>
    <w:uiPriority w:val="99"/>
    <w:rsid w:val="00AA2DBC"/>
    <w:pPr>
      <w:widowControl w:val="0"/>
      <w:autoSpaceDE w:val="0"/>
      <w:autoSpaceDN w:val="0"/>
      <w:adjustRightInd w:val="0"/>
      <w:spacing w:after="0" w:line="240" w:lineRule="auto"/>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A2DBC"/>
    <w:pPr>
      <w:widowControl w:val="0"/>
      <w:autoSpaceDE w:val="0"/>
      <w:autoSpaceDN w:val="0"/>
      <w:adjustRightInd w:val="0"/>
      <w:spacing w:after="0" w:line="253" w:lineRule="exact"/>
      <w:jc w:val="both"/>
    </w:pPr>
    <w:rPr>
      <w:rFonts w:ascii="Georgia" w:eastAsia="Times New Roman" w:hAnsi="Georgia" w:cs="Times New Roman"/>
      <w:noProof w:val="0"/>
      <w:sz w:val="24"/>
      <w:szCs w:val="24"/>
      <w:lang w:eastAsia="es-MX"/>
    </w:rPr>
  </w:style>
  <w:style w:type="character" w:customStyle="1" w:styleId="FontStyle15">
    <w:name w:val="Font Style15"/>
    <w:rsid w:val="00AA2DBC"/>
    <w:rPr>
      <w:rFonts w:ascii="Arial" w:hAnsi="Arial" w:cs="Arial"/>
      <w:b/>
      <w:bCs/>
      <w:sz w:val="18"/>
      <w:szCs w:val="18"/>
    </w:rPr>
  </w:style>
  <w:style w:type="paragraph" w:customStyle="1" w:styleId="Sinespaciado1">
    <w:name w:val="Sin espaciado1"/>
    <w:link w:val="NoSpacingChar"/>
    <w:rsid w:val="00AA2DBC"/>
    <w:pPr>
      <w:spacing w:after="0" w:line="240" w:lineRule="auto"/>
    </w:pPr>
    <w:rPr>
      <w:rFonts w:ascii="Calibri" w:eastAsia="Times New Roman" w:hAnsi="Calibri" w:cs="Times New Roman"/>
    </w:rPr>
  </w:style>
  <w:style w:type="character" w:customStyle="1" w:styleId="NoSpacingChar">
    <w:name w:val="No Spacing Char"/>
    <w:link w:val="Sinespaciado1"/>
    <w:locked/>
    <w:rsid w:val="00AA2DBC"/>
    <w:rPr>
      <w:rFonts w:ascii="Calibri" w:eastAsia="Times New Roman" w:hAnsi="Calibri" w:cs="Times New Roman"/>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A2DBC"/>
    <w:rPr>
      <w:rFonts w:ascii="Calibri" w:hAnsi="Calibri"/>
      <w:lang w:val="x-none"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rsid w:val="00532601"/>
    <w:rPr>
      <w:sz w:val="16"/>
      <w:szCs w:val="16"/>
    </w:rPr>
  </w:style>
  <w:style w:type="paragraph" w:styleId="Textocomentario">
    <w:name w:val="annotation text"/>
    <w:basedOn w:val="Normal"/>
    <w:link w:val="TextocomentarioCar"/>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TítuloB,4 Párrafo de lista,Figuras"/>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 w:type="character" w:customStyle="1" w:styleId="WW8NumSt2z0">
    <w:name w:val="WW8NumSt2z0"/>
    <w:rsid w:val="00AA2DBC"/>
    <w:rPr>
      <w:rFonts w:ascii="Symbol" w:hAnsi="Symbol"/>
    </w:rPr>
  </w:style>
  <w:style w:type="character" w:customStyle="1" w:styleId="FontStyle50">
    <w:name w:val="Font Style50"/>
    <w:uiPriority w:val="99"/>
    <w:rsid w:val="00AA2DBC"/>
    <w:rPr>
      <w:rFonts w:ascii="Arial" w:hAnsi="Arial" w:cs="Arial" w:hint="default"/>
      <w:sz w:val="18"/>
      <w:szCs w:val="18"/>
    </w:rPr>
  </w:style>
  <w:style w:type="character" w:customStyle="1" w:styleId="FontStyle53">
    <w:name w:val="Font Style53"/>
    <w:uiPriority w:val="99"/>
    <w:rsid w:val="00AA2DBC"/>
    <w:rPr>
      <w:rFonts w:ascii="Arial" w:hAnsi="Arial" w:cs="Arial" w:hint="default"/>
      <w:b/>
      <w:bCs/>
      <w:sz w:val="18"/>
      <w:szCs w:val="18"/>
    </w:rPr>
  </w:style>
  <w:style w:type="character" w:customStyle="1" w:styleId="FontStyle58">
    <w:name w:val="Font Style58"/>
    <w:uiPriority w:val="99"/>
    <w:rsid w:val="00AA2DBC"/>
    <w:rPr>
      <w:rFonts w:ascii="Arial" w:hAnsi="Arial" w:cs="Arial" w:hint="default"/>
      <w:sz w:val="20"/>
      <w:szCs w:val="20"/>
    </w:rPr>
  </w:style>
  <w:style w:type="paragraph" w:customStyle="1" w:styleId="Style3">
    <w:name w:val="Style3"/>
    <w:basedOn w:val="Normal"/>
    <w:uiPriority w:val="99"/>
    <w:rsid w:val="00AA2DBC"/>
    <w:pPr>
      <w:widowControl w:val="0"/>
      <w:autoSpaceDE w:val="0"/>
      <w:autoSpaceDN w:val="0"/>
      <w:adjustRightInd w:val="0"/>
      <w:spacing w:after="0" w:line="240" w:lineRule="auto"/>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A2DBC"/>
    <w:pPr>
      <w:widowControl w:val="0"/>
      <w:autoSpaceDE w:val="0"/>
      <w:autoSpaceDN w:val="0"/>
      <w:adjustRightInd w:val="0"/>
      <w:spacing w:after="0" w:line="253" w:lineRule="exact"/>
      <w:jc w:val="both"/>
    </w:pPr>
    <w:rPr>
      <w:rFonts w:ascii="Georgia" w:eastAsia="Times New Roman" w:hAnsi="Georgia" w:cs="Times New Roman"/>
      <w:noProof w:val="0"/>
      <w:sz w:val="24"/>
      <w:szCs w:val="24"/>
      <w:lang w:eastAsia="es-MX"/>
    </w:rPr>
  </w:style>
  <w:style w:type="character" w:customStyle="1" w:styleId="FontStyle15">
    <w:name w:val="Font Style15"/>
    <w:rsid w:val="00AA2DBC"/>
    <w:rPr>
      <w:rFonts w:ascii="Arial" w:hAnsi="Arial" w:cs="Arial"/>
      <w:b/>
      <w:bCs/>
      <w:sz w:val="18"/>
      <w:szCs w:val="18"/>
    </w:rPr>
  </w:style>
  <w:style w:type="paragraph" w:customStyle="1" w:styleId="Sinespaciado1">
    <w:name w:val="Sin espaciado1"/>
    <w:link w:val="NoSpacingChar"/>
    <w:rsid w:val="00AA2DBC"/>
    <w:pPr>
      <w:spacing w:after="0" w:line="240" w:lineRule="auto"/>
    </w:pPr>
    <w:rPr>
      <w:rFonts w:ascii="Calibri" w:eastAsia="Times New Roman" w:hAnsi="Calibri" w:cs="Times New Roman"/>
    </w:rPr>
  </w:style>
  <w:style w:type="character" w:customStyle="1" w:styleId="NoSpacingChar">
    <w:name w:val="No Spacing Char"/>
    <w:link w:val="Sinespaciado1"/>
    <w:locked/>
    <w:rsid w:val="00AA2DBC"/>
    <w:rPr>
      <w:rFonts w:ascii="Calibri" w:eastAsia="Times New Roman" w:hAnsi="Calibri" w:cs="Times New Roman"/>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A2DBC"/>
    <w:rPr>
      <w:rFonts w:ascii="Calibri" w:hAnsi="Calibri"/>
      <w:lang w:val="x-none"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570483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63768693">
      <w:bodyDiv w:val="1"/>
      <w:marLeft w:val="0"/>
      <w:marRight w:val="0"/>
      <w:marTop w:val="0"/>
      <w:marBottom w:val="0"/>
      <w:divBdr>
        <w:top w:val="none" w:sz="0" w:space="0" w:color="auto"/>
        <w:left w:val="none" w:sz="0" w:space="0" w:color="auto"/>
        <w:bottom w:val="none" w:sz="0" w:space="0" w:color="auto"/>
        <w:right w:val="none" w:sz="0" w:space="0" w:color="auto"/>
      </w:divBdr>
    </w:div>
    <w:div w:id="81383171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2807996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0236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326663006">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244551">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250451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363159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1472646">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18119337">
      <w:bodyDiv w:val="1"/>
      <w:marLeft w:val="0"/>
      <w:marRight w:val="0"/>
      <w:marTop w:val="0"/>
      <w:marBottom w:val="0"/>
      <w:divBdr>
        <w:top w:val="none" w:sz="0" w:space="0" w:color="auto"/>
        <w:left w:val="none" w:sz="0" w:space="0" w:color="auto"/>
        <w:bottom w:val="none" w:sz="0" w:space="0" w:color="auto"/>
        <w:right w:val="none" w:sz="0" w:space="0" w:color="auto"/>
      </w:divBdr>
      <w:divsChild>
        <w:div w:id="1954507340">
          <w:marLeft w:val="0"/>
          <w:marRight w:val="0"/>
          <w:marTop w:val="0"/>
          <w:marBottom w:val="0"/>
          <w:divBdr>
            <w:top w:val="none" w:sz="0" w:space="0" w:color="auto"/>
            <w:left w:val="none" w:sz="0" w:space="0" w:color="auto"/>
            <w:bottom w:val="none" w:sz="0" w:space="0" w:color="auto"/>
            <w:right w:val="none" w:sz="0" w:space="0" w:color="auto"/>
          </w:divBdr>
          <w:divsChild>
            <w:div w:id="1819609238">
              <w:marLeft w:val="0"/>
              <w:marRight w:val="0"/>
              <w:marTop w:val="0"/>
              <w:marBottom w:val="0"/>
              <w:divBdr>
                <w:top w:val="none" w:sz="0" w:space="0" w:color="auto"/>
                <w:left w:val="none" w:sz="0" w:space="0" w:color="auto"/>
                <w:bottom w:val="none" w:sz="0" w:space="0" w:color="auto"/>
                <w:right w:val="none" w:sz="0" w:space="0" w:color="auto"/>
              </w:divBdr>
              <w:divsChild>
                <w:div w:id="2053340828">
                  <w:marLeft w:val="0"/>
                  <w:marRight w:val="0"/>
                  <w:marTop w:val="0"/>
                  <w:marBottom w:val="101"/>
                  <w:divBdr>
                    <w:top w:val="none" w:sz="0" w:space="0" w:color="auto"/>
                    <w:left w:val="none" w:sz="0" w:space="0" w:color="auto"/>
                    <w:bottom w:val="none" w:sz="0" w:space="0" w:color="auto"/>
                    <w:right w:val="none" w:sz="0" w:space="0" w:color="auto"/>
                  </w:divBdr>
                </w:div>
                <w:div w:id="1287543196">
                  <w:marLeft w:val="0"/>
                  <w:marRight w:val="0"/>
                  <w:marTop w:val="0"/>
                  <w:marBottom w:val="101"/>
                  <w:divBdr>
                    <w:top w:val="none" w:sz="0" w:space="0" w:color="auto"/>
                    <w:left w:val="none" w:sz="0" w:space="0" w:color="auto"/>
                    <w:bottom w:val="none" w:sz="0" w:space="0" w:color="auto"/>
                    <w:right w:val="none" w:sz="0" w:space="0" w:color="auto"/>
                  </w:divBdr>
                </w:div>
                <w:div w:id="1329596577">
                  <w:marLeft w:val="0"/>
                  <w:marRight w:val="0"/>
                  <w:marTop w:val="0"/>
                  <w:marBottom w:val="101"/>
                  <w:divBdr>
                    <w:top w:val="none" w:sz="0" w:space="0" w:color="auto"/>
                    <w:left w:val="none" w:sz="0" w:space="0" w:color="auto"/>
                    <w:bottom w:val="none" w:sz="0" w:space="0" w:color="auto"/>
                    <w:right w:val="none" w:sz="0" w:space="0" w:color="auto"/>
                  </w:divBdr>
                </w:div>
                <w:div w:id="16202801">
                  <w:marLeft w:val="0"/>
                  <w:marRight w:val="0"/>
                  <w:marTop w:val="0"/>
                  <w:marBottom w:val="101"/>
                  <w:divBdr>
                    <w:top w:val="none" w:sz="0" w:space="0" w:color="auto"/>
                    <w:left w:val="none" w:sz="0" w:space="0" w:color="auto"/>
                    <w:bottom w:val="none" w:sz="0" w:space="0" w:color="auto"/>
                    <w:right w:val="none" w:sz="0" w:space="0" w:color="auto"/>
                  </w:divBdr>
                </w:div>
                <w:div w:id="1182629380">
                  <w:marLeft w:val="0"/>
                  <w:marRight w:val="0"/>
                  <w:marTop w:val="0"/>
                  <w:marBottom w:val="101"/>
                  <w:divBdr>
                    <w:top w:val="none" w:sz="0" w:space="0" w:color="auto"/>
                    <w:left w:val="none" w:sz="0" w:space="0" w:color="auto"/>
                    <w:bottom w:val="none" w:sz="0" w:space="0" w:color="auto"/>
                    <w:right w:val="none" w:sz="0" w:space="0" w:color="auto"/>
                  </w:divBdr>
                </w:div>
                <w:div w:id="308289254">
                  <w:marLeft w:val="0"/>
                  <w:marRight w:val="0"/>
                  <w:marTop w:val="0"/>
                  <w:marBottom w:val="101"/>
                  <w:divBdr>
                    <w:top w:val="none" w:sz="0" w:space="0" w:color="auto"/>
                    <w:left w:val="none" w:sz="0" w:space="0" w:color="auto"/>
                    <w:bottom w:val="none" w:sz="0" w:space="0" w:color="auto"/>
                    <w:right w:val="none" w:sz="0" w:space="0" w:color="auto"/>
                  </w:divBdr>
                </w:div>
                <w:div w:id="2037656470">
                  <w:marLeft w:val="0"/>
                  <w:marRight w:val="0"/>
                  <w:marTop w:val="0"/>
                  <w:marBottom w:val="101"/>
                  <w:divBdr>
                    <w:top w:val="none" w:sz="0" w:space="0" w:color="auto"/>
                    <w:left w:val="none" w:sz="0" w:space="0" w:color="auto"/>
                    <w:bottom w:val="none" w:sz="0" w:space="0" w:color="auto"/>
                    <w:right w:val="none" w:sz="0" w:space="0" w:color="auto"/>
                  </w:divBdr>
                </w:div>
                <w:div w:id="633558852">
                  <w:marLeft w:val="0"/>
                  <w:marRight w:val="0"/>
                  <w:marTop w:val="0"/>
                  <w:marBottom w:val="101"/>
                  <w:divBdr>
                    <w:top w:val="none" w:sz="0" w:space="0" w:color="auto"/>
                    <w:left w:val="none" w:sz="0" w:space="0" w:color="auto"/>
                    <w:bottom w:val="none" w:sz="0" w:space="0" w:color="auto"/>
                    <w:right w:val="none" w:sz="0" w:space="0" w:color="auto"/>
                  </w:divBdr>
                </w:div>
                <w:div w:id="1136527295">
                  <w:marLeft w:val="0"/>
                  <w:marRight w:val="0"/>
                  <w:marTop w:val="0"/>
                  <w:marBottom w:val="101"/>
                  <w:divBdr>
                    <w:top w:val="none" w:sz="0" w:space="0" w:color="auto"/>
                    <w:left w:val="none" w:sz="0" w:space="0" w:color="auto"/>
                    <w:bottom w:val="none" w:sz="0" w:space="0" w:color="auto"/>
                    <w:right w:val="none" w:sz="0" w:space="0" w:color="auto"/>
                  </w:divBdr>
                </w:div>
                <w:div w:id="1035698134">
                  <w:marLeft w:val="0"/>
                  <w:marRight w:val="0"/>
                  <w:marTop w:val="0"/>
                  <w:marBottom w:val="101"/>
                  <w:divBdr>
                    <w:top w:val="none" w:sz="0" w:space="0" w:color="auto"/>
                    <w:left w:val="none" w:sz="0" w:space="0" w:color="auto"/>
                    <w:bottom w:val="none" w:sz="0" w:space="0" w:color="auto"/>
                    <w:right w:val="none" w:sz="0" w:space="0" w:color="auto"/>
                  </w:divBdr>
                </w:div>
                <w:div w:id="1630668413">
                  <w:marLeft w:val="0"/>
                  <w:marRight w:val="0"/>
                  <w:marTop w:val="0"/>
                  <w:marBottom w:val="101"/>
                  <w:divBdr>
                    <w:top w:val="none" w:sz="0" w:space="0" w:color="auto"/>
                    <w:left w:val="none" w:sz="0" w:space="0" w:color="auto"/>
                    <w:bottom w:val="none" w:sz="0" w:space="0" w:color="auto"/>
                    <w:right w:val="none" w:sz="0" w:space="0" w:color="auto"/>
                  </w:divBdr>
                </w:div>
                <w:div w:id="2066178744">
                  <w:marLeft w:val="0"/>
                  <w:marRight w:val="0"/>
                  <w:marTop w:val="0"/>
                  <w:marBottom w:val="101"/>
                  <w:divBdr>
                    <w:top w:val="none" w:sz="0" w:space="0" w:color="auto"/>
                    <w:left w:val="none" w:sz="0" w:space="0" w:color="auto"/>
                    <w:bottom w:val="none" w:sz="0" w:space="0" w:color="auto"/>
                    <w:right w:val="none" w:sz="0" w:space="0" w:color="auto"/>
                  </w:divBdr>
                </w:div>
                <w:div w:id="1130711969">
                  <w:marLeft w:val="0"/>
                  <w:marRight w:val="0"/>
                  <w:marTop w:val="0"/>
                  <w:marBottom w:val="101"/>
                  <w:divBdr>
                    <w:top w:val="none" w:sz="0" w:space="0" w:color="auto"/>
                    <w:left w:val="none" w:sz="0" w:space="0" w:color="auto"/>
                    <w:bottom w:val="none" w:sz="0" w:space="0" w:color="auto"/>
                    <w:right w:val="none" w:sz="0" w:space="0" w:color="auto"/>
                  </w:divBdr>
                </w:div>
                <w:div w:id="62875896">
                  <w:marLeft w:val="0"/>
                  <w:marRight w:val="0"/>
                  <w:marTop w:val="0"/>
                  <w:marBottom w:val="101"/>
                  <w:divBdr>
                    <w:top w:val="none" w:sz="0" w:space="0" w:color="auto"/>
                    <w:left w:val="none" w:sz="0" w:space="0" w:color="auto"/>
                    <w:bottom w:val="none" w:sz="0" w:space="0" w:color="auto"/>
                    <w:right w:val="none" w:sz="0" w:space="0" w:color="auto"/>
                  </w:divBdr>
                </w:div>
                <w:div w:id="145363370">
                  <w:marLeft w:val="0"/>
                  <w:marRight w:val="0"/>
                  <w:marTop w:val="0"/>
                  <w:marBottom w:val="101"/>
                  <w:divBdr>
                    <w:top w:val="none" w:sz="0" w:space="0" w:color="auto"/>
                    <w:left w:val="none" w:sz="0" w:space="0" w:color="auto"/>
                    <w:bottom w:val="none" w:sz="0" w:space="0" w:color="auto"/>
                    <w:right w:val="none" w:sz="0" w:space="0" w:color="auto"/>
                  </w:divBdr>
                </w:div>
                <w:div w:id="873155610">
                  <w:marLeft w:val="0"/>
                  <w:marRight w:val="0"/>
                  <w:marTop w:val="0"/>
                  <w:marBottom w:val="101"/>
                  <w:divBdr>
                    <w:top w:val="none" w:sz="0" w:space="0" w:color="auto"/>
                    <w:left w:val="none" w:sz="0" w:space="0" w:color="auto"/>
                    <w:bottom w:val="none" w:sz="0" w:space="0" w:color="auto"/>
                    <w:right w:val="none" w:sz="0" w:space="0" w:color="auto"/>
                  </w:divBdr>
                </w:div>
                <w:div w:id="647445274">
                  <w:marLeft w:val="0"/>
                  <w:marRight w:val="0"/>
                  <w:marTop w:val="0"/>
                  <w:marBottom w:val="101"/>
                  <w:divBdr>
                    <w:top w:val="none" w:sz="0" w:space="0" w:color="auto"/>
                    <w:left w:val="none" w:sz="0" w:space="0" w:color="auto"/>
                    <w:bottom w:val="none" w:sz="0" w:space="0" w:color="auto"/>
                    <w:right w:val="none" w:sz="0" w:space="0" w:color="auto"/>
                  </w:divBdr>
                </w:div>
                <w:div w:id="1984848586">
                  <w:marLeft w:val="0"/>
                  <w:marRight w:val="0"/>
                  <w:marTop w:val="0"/>
                  <w:marBottom w:val="101"/>
                  <w:divBdr>
                    <w:top w:val="none" w:sz="0" w:space="0" w:color="auto"/>
                    <w:left w:val="none" w:sz="0" w:space="0" w:color="auto"/>
                    <w:bottom w:val="none" w:sz="0" w:space="0" w:color="auto"/>
                    <w:right w:val="none" w:sz="0" w:space="0" w:color="auto"/>
                  </w:divBdr>
                </w:div>
                <w:div w:id="2131580996">
                  <w:marLeft w:val="0"/>
                  <w:marRight w:val="0"/>
                  <w:marTop w:val="0"/>
                  <w:marBottom w:val="101"/>
                  <w:divBdr>
                    <w:top w:val="none" w:sz="0" w:space="0" w:color="auto"/>
                    <w:left w:val="none" w:sz="0" w:space="0" w:color="auto"/>
                    <w:bottom w:val="none" w:sz="0" w:space="0" w:color="auto"/>
                    <w:right w:val="none" w:sz="0" w:space="0" w:color="auto"/>
                  </w:divBdr>
                </w:div>
                <w:div w:id="949820837">
                  <w:marLeft w:val="0"/>
                  <w:marRight w:val="0"/>
                  <w:marTop w:val="0"/>
                  <w:marBottom w:val="101"/>
                  <w:divBdr>
                    <w:top w:val="none" w:sz="0" w:space="0" w:color="auto"/>
                    <w:left w:val="none" w:sz="0" w:space="0" w:color="auto"/>
                    <w:bottom w:val="none" w:sz="0" w:space="0" w:color="auto"/>
                    <w:right w:val="none" w:sz="0" w:space="0" w:color="auto"/>
                  </w:divBdr>
                </w:div>
                <w:div w:id="1610158476">
                  <w:marLeft w:val="0"/>
                  <w:marRight w:val="0"/>
                  <w:marTop w:val="0"/>
                  <w:marBottom w:val="101"/>
                  <w:divBdr>
                    <w:top w:val="none" w:sz="0" w:space="0" w:color="auto"/>
                    <w:left w:val="none" w:sz="0" w:space="0" w:color="auto"/>
                    <w:bottom w:val="none" w:sz="0" w:space="0" w:color="auto"/>
                    <w:right w:val="none" w:sz="0" w:space="0" w:color="auto"/>
                  </w:divBdr>
                </w:div>
                <w:div w:id="612130338">
                  <w:marLeft w:val="0"/>
                  <w:marRight w:val="0"/>
                  <w:marTop w:val="0"/>
                  <w:marBottom w:val="101"/>
                  <w:divBdr>
                    <w:top w:val="none" w:sz="0" w:space="0" w:color="auto"/>
                    <w:left w:val="none" w:sz="0" w:space="0" w:color="auto"/>
                    <w:bottom w:val="none" w:sz="0" w:space="0" w:color="auto"/>
                    <w:right w:val="none" w:sz="0" w:space="0" w:color="auto"/>
                  </w:divBdr>
                </w:div>
                <w:div w:id="1640839876">
                  <w:marLeft w:val="0"/>
                  <w:marRight w:val="0"/>
                  <w:marTop w:val="0"/>
                  <w:marBottom w:val="101"/>
                  <w:divBdr>
                    <w:top w:val="none" w:sz="0" w:space="0" w:color="auto"/>
                    <w:left w:val="none" w:sz="0" w:space="0" w:color="auto"/>
                    <w:bottom w:val="none" w:sz="0" w:space="0" w:color="auto"/>
                    <w:right w:val="none" w:sz="0" w:space="0" w:color="auto"/>
                  </w:divBdr>
                </w:div>
                <w:div w:id="2077824106">
                  <w:marLeft w:val="0"/>
                  <w:marRight w:val="0"/>
                  <w:marTop w:val="0"/>
                  <w:marBottom w:val="101"/>
                  <w:divBdr>
                    <w:top w:val="none" w:sz="0" w:space="0" w:color="auto"/>
                    <w:left w:val="none" w:sz="0" w:space="0" w:color="auto"/>
                    <w:bottom w:val="none" w:sz="0" w:space="0" w:color="auto"/>
                    <w:right w:val="none" w:sz="0" w:space="0" w:color="auto"/>
                  </w:divBdr>
                </w:div>
                <w:div w:id="562521306">
                  <w:marLeft w:val="0"/>
                  <w:marRight w:val="0"/>
                  <w:marTop w:val="0"/>
                  <w:marBottom w:val="101"/>
                  <w:divBdr>
                    <w:top w:val="none" w:sz="0" w:space="0" w:color="auto"/>
                    <w:left w:val="none" w:sz="0" w:space="0" w:color="auto"/>
                    <w:bottom w:val="none" w:sz="0" w:space="0" w:color="auto"/>
                    <w:right w:val="none" w:sz="0" w:space="0" w:color="auto"/>
                  </w:divBdr>
                </w:div>
                <w:div w:id="424543007">
                  <w:marLeft w:val="0"/>
                  <w:marRight w:val="0"/>
                  <w:marTop w:val="0"/>
                  <w:marBottom w:val="101"/>
                  <w:divBdr>
                    <w:top w:val="none" w:sz="0" w:space="0" w:color="auto"/>
                    <w:left w:val="none" w:sz="0" w:space="0" w:color="auto"/>
                    <w:bottom w:val="none" w:sz="0" w:space="0" w:color="auto"/>
                    <w:right w:val="none" w:sz="0" w:space="0" w:color="auto"/>
                  </w:divBdr>
                </w:div>
                <w:div w:id="1313633536">
                  <w:marLeft w:val="0"/>
                  <w:marRight w:val="0"/>
                  <w:marTop w:val="0"/>
                  <w:marBottom w:val="101"/>
                  <w:divBdr>
                    <w:top w:val="none" w:sz="0" w:space="0" w:color="auto"/>
                    <w:left w:val="none" w:sz="0" w:space="0" w:color="auto"/>
                    <w:bottom w:val="none" w:sz="0" w:space="0" w:color="auto"/>
                    <w:right w:val="none" w:sz="0" w:space="0" w:color="auto"/>
                  </w:divBdr>
                </w:div>
                <w:div w:id="634722533">
                  <w:marLeft w:val="0"/>
                  <w:marRight w:val="0"/>
                  <w:marTop w:val="0"/>
                  <w:marBottom w:val="101"/>
                  <w:divBdr>
                    <w:top w:val="none" w:sz="0" w:space="0" w:color="auto"/>
                    <w:left w:val="none" w:sz="0" w:space="0" w:color="auto"/>
                    <w:bottom w:val="none" w:sz="0" w:space="0" w:color="auto"/>
                    <w:right w:val="none" w:sz="0" w:space="0" w:color="auto"/>
                  </w:divBdr>
                </w:div>
                <w:div w:id="1873106987">
                  <w:marLeft w:val="0"/>
                  <w:marRight w:val="0"/>
                  <w:marTop w:val="0"/>
                  <w:marBottom w:val="101"/>
                  <w:divBdr>
                    <w:top w:val="none" w:sz="0" w:space="0" w:color="auto"/>
                    <w:left w:val="none" w:sz="0" w:space="0" w:color="auto"/>
                    <w:bottom w:val="none" w:sz="0" w:space="0" w:color="auto"/>
                    <w:right w:val="none" w:sz="0" w:space="0" w:color="auto"/>
                  </w:divBdr>
                </w:div>
                <w:div w:id="107314538">
                  <w:marLeft w:val="0"/>
                  <w:marRight w:val="0"/>
                  <w:marTop w:val="101"/>
                  <w:marBottom w:val="101"/>
                  <w:divBdr>
                    <w:top w:val="none" w:sz="0" w:space="0" w:color="auto"/>
                    <w:left w:val="none" w:sz="0" w:space="0" w:color="auto"/>
                    <w:bottom w:val="none" w:sz="0" w:space="0" w:color="auto"/>
                    <w:right w:val="none" w:sz="0" w:space="0" w:color="auto"/>
                  </w:divBdr>
                </w:div>
              </w:divsChild>
            </w:div>
          </w:divsChild>
        </w:div>
      </w:divsChild>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428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omprasdegobierno.gob.mx/calculador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94A15-50CC-4C54-8516-C0E5BB3C1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5519</Words>
  <Characters>30358</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35806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Fabiola Fernanda Torres Lozano</cp:lastModifiedBy>
  <cp:revision>8</cp:revision>
  <cp:lastPrinted>2018-01-30T23:40:00Z</cp:lastPrinted>
  <dcterms:created xsi:type="dcterms:W3CDTF">2018-05-21T23:13:00Z</dcterms:created>
  <dcterms:modified xsi:type="dcterms:W3CDTF">2018-07-06T02:27:00Z</dcterms:modified>
</cp:coreProperties>
</file>